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0BC" w:rsidRDefault="008A5895" w:rsidP="004D6357">
      <w:pPr>
        <w:pStyle w:val="a7"/>
        <w:tabs>
          <w:tab w:val="left" w:pos="708"/>
        </w:tabs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6.7pt;margin-top:-18pt;width:57.4pt;height:76.15pt;z-index:1">
            <v:imagedata r:id="rId9" o:title=""/>
            <w10:wrap type="square"/>
          </v:shape>
        </w:pict>
      </w:r>
    </w:p>
    <w:p w:rsidR="006E30BC" w:rsidRDefault="006E30BC" w:rsidP="004D6357">
      <w:pPr>
        <w:spacing w:after="0" w:line="240" w:lineRule="auto"/>
        <w:jc w:val="both"/>
        <w:rPr>
          <w:sz w:val="30"/>
        </w:rPr>
      </w:pPr>
    </w:p>
    <w:p w:rsidR="006E30BC" w:rsidRPr="00F56DE9" w:rsidRDefault="00F56DE9" w:rsidP="004D63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6DE9">
        <w:rPr>
          <w:rFonts w:ascii="Times New Roman" w:hAnsi="Times New Roman"/>
          <w:b/>
          <w:sz w:val="24"/>
          <w:szCs w:val="24"/>
        </w:rPr>
        <w:t>проект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54"/>
      </w:tblGrid>
      <w:tr w:rsidR="006E30BC" w:rsidTr="004D6357">
        <w:trPr>
          <w:trHeight w:val="1160"/>
        </w:trPr>
        <w:tc>
          <w:tcPr>
            <w:tcW w:w="9554" w:type="dxa"/>
          </w:tcPr>
          <w:p w:rsidR="006E30BC" w:rsidRDefault="006E30BC" w:rsidP="004D6357">
            <w:pPr>
              <w:framePr w:hSpace="180" w:wrap="around" w:vAnchor="text" w:hAnchor="margin" w:y="132"/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D6357">
              <w:rPr>
                <w:rFonts w:ascii="Times New Roman" w:hAnsi="Times New Roman"/>
                <w:b/>
                <w:sz w:val="36"/>
                <w:szCs w:val="36"/>
              </w:rPr>
              <w:t xml:space="preserve">АДМИНИСТРАЦИЯ </w:t>
            </w:r>
            <w:r w:rsidR="00AE5D36">
              <w:rPr>
                <w:rFonts w:ascii="Times New Roman" w:hAnsi="Times New Roman"/>
                <w:b/>
                <w:sz w:val="36"/>
                <w:szCs w:val="36"/>
              </w:rPr>
              <w:t>ИЛЬМИНСКОГО</w:t>
            </w:r>
            <w:r w:rsidRPr="004D6357">
              <w:rPr>
                <w:rFonts w:ascii="Times New Roman" w:hAnsi="Times New Roman"/>
                <w:b/>
                <w:sz w:val="36"/>
                <w:szCs w:val="36"/>
              </w:rPr>
              <w:t xml:space="preserve"> СЕЛЬСОВЕТА НИКОЛЬСКОГО РАЙОНА ПЕНЗЕНСКОЙ ОБЛАСТИ</w:t>
            </w:r>
          </w:p>
          <w:p w:rsidR="00A063CC" w:rsidRPr="004D6357" w:rsidRDefault="00A063CC" w:rsidP="004D6357">
            <w:pPr>
              <w:framePr w:hSpace="180" w:wrap="around" w:vAnchor="text" w:hAnchor="margin" w:y="132"/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6E30BC" w:rsidTr="004D6357">
        <w:trPr>
          <w:trHeight w:val="325"/>
        </w:trPr>
        <w:tc>
          <w:tcPr>
            <w:tcW w:w="9554" w:type="dxa"/>
            <w:vAlign w:val="center"/>
          </w:tcPr>
          <w:p w:rsidR="00A063CC" w:rsidRDefault="00A063CC" w:rsidP="004D6357">
            <w:pPr>
              <w:pStyle w:val="3"/>
              <w:framePr w:hSpace="180" w:wrap="around" w:vAnchor="text" w:hAnchor="margin" w:y="132"/>
              <w:rPr>
                <w:sz w:val="28"/>
              </w:rPr>
            </w:pPr>
          </w:p>
          <w:p w:rsidR="006E30BC" w:rsidRPr="00960C0A" w:rsidRDefault="006E30BC" w:rsidP="004D6357">
            <w:pPr>
              <w:pStyle w:val="3"/>
              <w:framePr w:hSpace="180" w:wrap="around" w:vAnchor="text" w:hAnchor="margin" w:y="132"/>
            </w:pPr>
            <w:r w:rsidRPr="00960C0A">
              <w:rPr>
                <w:sz w:val="28"/>
              </w:rPr>
              <w:t>ПОСТАНОВЛЕНИЕ</w:t>
            </w:r>
          </w:p>
        </w:tc>
      </w:tr>
      <w:tr w:rsidR="006E30BC" w:rsidTr="004D6357">
        <w:trPr>
          <w:trHeight w:val="202"/>
        </w:trPr>
        <w:tc>
          <w:tcPr>
            <w:tcW w:w="9554" w:type="dxa"/>
            <w:vAlign w:val="center"/>
          </w:tcPr>
          <w:p w:rsidR="006E30BC" w:rsidRPr="00960C0A" w:rsidRDefault="006E30BC" w:rsidP="004D6357">
            <w:pPr>
              <w:pStyle w:val="3"/>
              <w:framePr w:hSpace="180" w:wrap="around" w:vAnchor="text" w:hAnchor="margin" w:y="132"/>
              <w:rPr>
                <w:sz w:val="28"/>
              </w:rPr>
            </w:pPr>
          </w:p>
        </w:tc>
      </w:tr>
    </w:tbl>
    <w:p w:rsidR="006E30BC" w:rsidRDefault="006E30BC" w:rsidP="004D6357">
      <w:pPr>
        <w:spacing w:after="0" w:line="240" w:lineRule="auto"/>
        <w:jc w:val="both"/>
        <w:rPr>
          <w:sz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6E30BC" w:rsidTr="004A4274">
        <w:tc>
          <w:tcPr>
            <w:tcW w:w="284" w:type="dxa"/>
            <w:vAlign w:val="bottom"/>
          </w:tcPr>
          <w:p w:rsidR="006E30BC" w:rsidRDefault="006E30BC" w:rsidP="004D6357">
            <w:pPr>
              <w:framePr w:hSpace="180" w:wrap="around" w:vAnchor="text" w:hAnchor="margin" w:xAlign="center" w:y="-53"/>
              <w:spacing w:after="0" w:line="240" w:lineRule="auto"/>
            </w:pPr>
            <w: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30BC" w:rsidRPr="00787BCA" w:rsidRDefault="006E30BC" w:rsidP="005553AB">
            <w:pPr>
              <w:framePr w:hSpace="180" w:wrap="around" w:vAnchor="text" w:hAnchor="margin" w:xAlign="center" w:y="-5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:rsidR="006E30BC" w:rsidRPr="00787BCA" w:rsidRDefault="006E30BC" w:rsidP="004D6357">
            <w:pPr>
              <w:framePr w:hSpace="180" w:wrap="around" w:vAnchor="text" w:hAnchor="margin" w:xAlign="center" w:y="-5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BC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30BC" w:rsidRPr="00787BCA" w:rsidRDefault="006E30BC" w:rsidP="00D925B2">
            <w:pPr>
              <w:framePr w:hSpace="180" w:wrap="around" w:vAnchor="text" w:hAnchor="margin" w:xAlign="center" w:y="-5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30BC" w:rsidTr="004A4274">
        <w:tc>
          <w:tcPr>
            <w:tcW w:w="4650" w:type="dxa"/>
            <w:gridSpan w:val="4"/>
          </w:tcPr>
          <w:p w:rsidR="006E30BC" w:rsidRPr="00787BCA" w:rsidRDefault="007C7999" w:rsidP="004D6357">
            <w:pPr>
              <w:framePr w:hSpace="180" w:wrap="around" w:vAnchor="text" w:hAnchor="margin" w:xAlign="center" w:y="-5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Ильмино</w:t>
            </w:r>
            <w:proofErr w:type="spellEnd"/>
          </w:p>
        </w:tc>
      </w:tr>
    </w:tbl>
    <w:p w:rsidR="006E30BC" w:rsidRDefault="006E30BC" w:rsidP="004D6357">
      <w:pPr>
        <w:pStyle w:val="ConsPlusTitle"/>
        <w:widowControl/>
      </w:pPr>
    </w:p>
    <w:p w:rsidR="006E30BC" w:rsidRDefault="006E30BC" w:rsidP="004D6357">
      <w:pPr>
        <w:pStyle w:val="ConsPlusTitle"/>
        <w:widowControl/>
        <w:jc w:val="center"/>
      </w:pPr>
    </w:p>
    <w:p w:rsidR="006E30BC" w:rsidRDefault="006E30BC" w:rsidP="004D6357">
      <w:pPr>
        <w:pStyle w:val="ConsPlusTitle"/>
        <w:widowControl/>
        <w:jc w:val="center"/>
      </w:pPr>
    </w:p>
    <w:p w:rsidR="006E30BC" w:rsidRPr="004D6357" w:rsidRDefault="006E30BC" w:rsidP="004D6357">
      <w:pPr>
        <w:pStyle w:val="ConsPlusTitle"/>
        <w:widowControl/>
        <w:jc w:val="center"/>
      </w:pPr>
      <w:r w:rsidRPr="004D6357">
        <w:t>О внесении изменени</w:t>
      </w:r>
      <w:r w:rsidR="004F2BC0">
        <w:t>й</w:t>
      </w:r>
      <w:r w:rsidRPr="004D6357">
        <w:t xml:space="preserve"> в муниципальную Программу « Развитие муниципальной службы в </w:t>
      </w:r>
      <w:proofErr w:type="spellStart"/>
      <w:r w:rsidR="00AE5D36">
        <w:t>Ильминском</w:t>
      </w:r>
      <w:proofErr w:type="spellEnd"/>
      <w:r w:rsidRPr="004D6357">
        <w:t xml:space="preserve"> сельсовете Никольского района Пензенской области на 2014 – 202</w:t>
      </w:r>
      <w:r w:rsidR="006209D1">
        <w:t>2</w:t>
      </w:r>
      <w:r w:rsidRPr="004D6357">
        <w:t xml:space="preserve"> годы», утвержденную постановлением администрации </w:t>
      </w:r>
      <w:proofErr w:type="spellStart"/>
      <w:r w:rsidR="00AE5D36">
        <w:t>Ильминского</w:t>
      </w:r>
      <w:proofErr w:type="spellEnd"/>
      <w:r w:rsidRPr="004D6357">
        <w:t xml:space="preserve"> сельсовета Никольского района Пензенской области от 14.11.2013 № </w:t>
      </w:r>
      <w:r w:rsidR="00AE5D36">
        <w:t>46</w:t>
      </w:r>
    </w:p>
    <w:p w:rsidR="00F36693" w:rsidRDefault="00F36693" w:rsidP="00F3669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6693" w:rsidRPr="00F36693" w:rsidRDefault="00F36693" w:rsidP="00F3669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36693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постановлениями администрации </w:t>
      </w:r>
      <w:proofErr w:type="spellStart"/>
      <w:r w:rsidRPr="00F36693">
        <w:rPr>
          <w:rFonts w:ascii="Times New Roman" w:eastAsia="Times New Roman" w:hAnsi="Times New Roman"/>
          <w:sz w:val="24"/>
          <w:szCs w:val="24"/>
          <w:lang w:eastAsia="ru-RU"/>
        </w:rPr>
        <w:t>Ильминского</w:t>
      </w:r>
      <w:proofErr w:type="spellEnd"/>
      <w:r w:rsidRPr="00F36693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Никольского района Пензенской области от 30.01.2015 № 8 «Об утверждении Порядка разработки и реализации муниципальных программ </w:t>
      </w:r>
      <w:proofErr w:type="spellStart"/>
      <w:r w:rsidRPr="00F36693">
        <w:rPr>
          <w:rFonts w:ascii="Times New Roman" w:eastAsia="Times New Roman" w:hAnsi="Times New Roman"/>
          <w:sz w:val="24"/>
          <w:szCs w:val="24"/>
          <w:lang w:eastAsia="ru-RU"/>
        </w:rPr>
        <w:t>Ильминского</w:t>
      </w:r>
      <w:proofErr w:type="spellEnd"/>
      <w:r w:rsidRPr="00F36693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Никольского района Пензенской области», от 24.10.2013 № 44 «Об утверждении Перечня </w:t>
      </w:r>
      <w:r w:rsidRPr="00F366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муниципальных</w:t>
      </w:r>
      <w:r w:rsidRPr="00F3669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 </w:t>
      </w:r>
      <w:proofErr w:type="spellStart"/>
      <w:r w:rsidRPr="00F36693">
        <w:rPr>
          <w:rFonts w:ascii="Times New Roman" w:eastAsia="Times New Roman" w:hAnsi="Times New Roman"/>
          <w:sz w:val="24"/>
          <w:szCs w:val="24"/>
          <w:lang w:eastAsia="ru-RU"/>
        </w:rPr>
        <w:t>Ильминского</w:t>
      </w:r>
      <w:proofErr w:type="spellEnd"/>
      <w:r w:rsidRPr="00F36693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Никольского района Пензенской области</w:t>
      </w:r>
      <w:proofErr w:type="gramEnd"/>
      <w:r w:rsidRPr="00F36693">
        <w:rPr>
          <w:rFonts w:ascii="Times New Roman" w:eastAsia="Times New Roman" w:hAnsi="Times New Roman"/>
          <w:sz w:val="24"/>
          <w:szCs w:val="24"/>
          <w:lang w:eastAsia="ru-RU"/>
        </w:rPr>
        <w:t xml:space="preserve">», Уставом </w:t>
      </w:r>
      <w:proofErr w:type="spellStart"/>
      <w:r w:rsidRPr="00F36693">
        <w:rPr>
          <w:rFonts w:ascii="Times New Roman" w:eastAsia="Times New Roman" w:hAnsi="Times New Roman"/>
          <w:sz w:val="24"/>
          <w:szCs w:val="24"/>
          <w:lang w:eastAsia="ru-RU"/>
        </w:rPr>
        <w:t>Ильминского</w:t>
      </w:r>
      <w:proofErr w:type="spellEnd"/>
      <w:r w:rsidRPr="00F36693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Никольского района Пензенской области администрация </w:t>
      </w:r>
      <w:proofErr w:type="spellStart"/>
      <w:r w:rsidRPr="00F36693">
        <w:rPr>
          <w:rFonts w:ascii="Times New Roman" w:eastAsia="Times New Roman" w:hAnsi="Times New Roman"/>
          <w:sz w:val="24"/>
          <w:szCs w:val="24"/>
          <w:lang w:eastAsia="ru-RU"/>
        </w:rPr>
        <w:t>Ильминского</w:t>
      </w:r>
      <w:proofErr w:type="spellEnd"/>
      <w:r w:rsidRPr="00F36693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Никольского района Пензенской области постановляет:</w:t>
      </w:r>
    </w:p>
    <w:p w:rsidR="006E30BC" w:rsidRPr="004D6357" w:rsidRDefault="006E30BC" w:rsidP="004D6357">
      <w:pPr>
        <w:pStyle w:val="ConsPlusTitle"/>
        <w:widowControl/>
        <w:jc w:val="center"/>
      </w:pPr>
    </w:p>
    <w:p w:rsidR="006E30BC" w:rsidRPr="004D6357" w:rsidRDefault="006E30BC" w:rsidP="004D6357">
      <w:pPr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hAnsi="Times New Roman"/>
          <w:sz w:val="24"/>
          <w:szCs w:val="24"/>
        </w:rPr>
      </w:pPr>
    </w:p>
    <w:p w:rsidR="006E30BC" w:rsidRPr="00782BA7" w:rsidRDefault="006E30BC" w:rsidP="00C022E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Внести </w:t>
      </w:r>
      <w:r w:rsidRPr="004D6357">
        <w:rPr>
          <w:rFonts w:ascii="Times New Roman" w:hAnsi="Times New Roman"/>
          <w:sz w:val="24"/>
          <w:szCs w:val="24"/>
        </w:rPr>
        <w:t xml:space="preserve"> в муниципальную Программу «Развитие муниципальной службы в </w:t>
      </w:r>
      <w:proofErr w:type="spellStart"/>
      <w:r w:rsidR="00AE5D36">
        <w:rPr>
          <w:rFonts w:ascii="Times New Roman" w:hAnsi="Times New Roman"/>
          <w:sz w:val="24"/>
          <w:szCs w:val="24"/>
        </w:rPr>
        <w:t>Ильминском</w:t>
      </w:r>
      <w:proofErr w:type="spellEnd"/>
      <w:r w:rsidRPr="004D6357">
        <w:rPr>
          <w:rFonts w:ascii="Times New Roman" w:hAnsi="Times New Roman"/>
          <w:sz w:val="24"/>
          <w:szCs w:val="24"/>
        </w:rPr>
        <w:t xml:space="preserve"> сельсовете Никольского района Пензенской области на 2014 – 202</w:t>
      </w:r>
      <w:r w:rsidR="00973FE9">
        <w:rPr>
          <w:rFonts w:ascii="Times New Roman" w:hAnsi="Times New Roman"/>
          <w:sz w:val="24"/>
          <w:szCs w:val="24"/>
        </w:rPr>
        <w:t>2</w:t>
      </w:r>
      <w:r w:rsidRPr="004D6357">
        <w:rPr>
          <w:rFonts w:ascii="Times New Roman" w:hAnsi="Times New Roman"/>
          <w:sz w:val="24"/>
          <w:szCs w:val="24"/>
        </w:rPr>
        <w:t xml:space="preserve"> годы», утвержденную постановлением администрации </w:t>
      </w:r>
      <w:proofErr w:type="spellStart"/>
      <w:r w:rsidR="00AE5D36">
        <w:rPr>
          <w:rFonts w:ascii="Times New Roman" w:hAnsi="Times New Roman"/>
          <w:sz w:val="24"/>
          <w:szCs w:val="24"/>
        </w:rPr>
        <w:t>Ильминского</w:t>
      </w:r>
      <w:proofErr w:type="spellEnd"/>
      <w:r w:rsidRPr="004D6357"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от 14.11.2013 № </w:t>
      </w:r>
      <w:r w:rsidR="00AE5D36">
        <w:rPr>
          <w:rFonts w:ascii="Times New Roman" w:hAnsi="Times New Roman"/>
          <w:sz w:val="24"/>
          <w:szCs w:val="24"/>
        </w:rPr>
        <w:t>46</w:t>
      </w:r>
      <w:r w:rsidRPr="004D6357">
        <w:rPr>
          <w:rFonts w:ascii="Times New Roman" w:hAnsi="Times New Roman"/>
          <w:sz w:val="24"/>
          <w:szCs w:val="24"/>
        </w:rPr>
        <w:t>,</w:t>
      </w:r>
      <w:r w:rsidR="004F2BC0">
        <w:rPr>
          <w:rFonts w:ascii="Times New Roman" w:hAnsi="Times New Roman"/>
          <w:sz w:val="24"/>
          <w:szCs w:val="24"/>
        </w:rPr>
        <w:t xml:space="preserve"> ( далее </w:t>
      </w:r>
      <w:proofErr w:type="gramStart"/>
      <w:r w:rsidR="004F2BC0">
        <w:rPr>
          <w:rFonts w:ascii="Times New Roman" w:hAnsi="Times New Roman"/>
          <w:sz w:val="24"/>
          <w:szCs w:val="24"/>
        </w:rPr>
        <w:t>–П</w:t>
      </w:r>
      <w:proofErr w:type="gramEnd"/>
      <w:r w:rsidR="004F2BC0">
        <w:rPr>
          <w:rFonts w:ascii="Times New Roman" w:hAnsi="Times New Roman"/>
          <w:sz w:val="24"/>
          <w:szCs w:val="24"/>
        </w:rPr>
        <w:t>рограмма)</w:t>
      </w:r>
      <w:r w:rsidRPr="004D63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следующие изменения:</w:t>
      </w:r>
    </w:p>
    <w:p w:rsidR="006E30BC" w:rsidRDefault="006E30BC" w:rsidP="00C022E1">
      <w:pPr>
        <w:pStyle w:val="ConsPlusTitle"/>
        <w:widowControl/>
        <w:ind w:firstLine="708"/>
        <w:jc w:val="both"/>
        <w:rPr>
          <w:b w:val="0"/>
        </w:rPr>
      </w:pPr>
      <w:r w:rsidRPr="004E12BD">
        <w:rPr>
          <w:b w:val="0"/>
        </w:rPr>
        <w:t>1.1 Позицию «</w:t>
      </w:r>
      <w:r>
        <w:rPr>
          <w:b w:val="0"/>
        </w:rPr>
        <w:t xml:space="preserve">Объем  бюджетных ассигнований </w:t>
      </w:r>
      <w:r w:rsidR="004F2BC0">
        <w:rPr>
          <w:b w:val="0"/>
        </w:rPr>
        <w:t xml:space="preserve"> муниципальной Программы</w:t>
      </w:r>
      <w:r>
        <w:rPr>
          <w:b w:val="0"/>
        </w:rPr>
        <w:t xml:space="preserve">» Паспорта Программы    </w:t>
      </w:r>
      <w:r w:rsidRPr="004E12BD">
        <w:rPr>
          <w:b w:val="0"/>
        </w:rPr>
        <w:t>изложить в следующей редакции:</w:t>
      </w:r>
    </w:p>
    <w:p w:rsidR="006E30BC" w:rsidRPr="00C022E1" w:rsidRDefault="006E30BC" w:rsidP="00C022E1">
      <w:pPr>
        <w:pStyle w:val="aff3"/>
        <w:rPr>
          <w:sz w:val="24"/>
          <w:szCs w:val="24"/>
        </w:rPr>
      </w:pPr>
      <w:r w:rsidRPr="00A40246">
        <w:rPr>
          <w:sz w:val="24"/>
          <w:szCs w:val="24"/>
        </w:rPr>
        <w:t>«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229"/>
      </w:tblGrid>
      <w:tr w:rsidR="006E30BC" w:rsidRPr="00135526" w:rsidTr="00960591">
        <w:tc>
          <w:tcPr>
            <w:tcW w:w="2694" w:type="dxa"/>
          </w:tcPr>
          <w:p w:rsidR="006E30BC" w:rsidRPr="00904367" w:rsidRDefault="006E30BC" w:rsidP="007B44C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04367">
              <w:rPr>
                <w:rFonts w:ascii="Times New Roman" w:hAnsi="Times New Roman"/>
                <w:lang w:eastAsia="ru-RU"/>
              </w:rPr>
              <w:t xml:space="preserve">Объем бюджетных ассигнований муниципальной </w:t>
            </w:r>
            <w:r w:rsidR="007B44C4">
              <w:rPr>
                <w:rFonts w:ascii="Times New Roman" w:hAnsi="Times New Roman"/>
                <w:lang w:eastAsia="ru-RU"/>
              </w:rPr>
              <w:t>П</w:t>
            </w:r>
            <w:r w:rsidRPr="00904367">
              <w:rPr>
                <w:rFonts w:ascii="Times New Roman" w:hAnsi="Times New Roman"/>
                <w:lang w:eastAsia="ru-RU"/>
              </w:rPr>
              <w:t>рограммы</w:t>
            </w:r>
          </w:p>
        </w:tc>
        <w:tc>
          <w:tcPr>
            <w:tcW w:w="7229" w:type="dxa"/>
          </w:tcPr>
          <w:p w:rsidR="00CD234D" w:rsidRPr="00CD234D" w:rsidRDefault="00CD234D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 бюджетных ассигнований    муниципальной Программы  составляет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27034,9</w:t>
            </w: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CD234D" w:rsidRPr="00CD234D" w:rsidRDefault="00CD234D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2014 год – 3852,0 тыс. рублей;</w:t>
            </w:r>
          </w:p>
          <w:p w:rsidR="00CD234D" w:rsidRPr="00CD234D" w:rsidRDefault="00CD234D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 год – 2590,9 тыс. рублей;</w:t>
            </w:r>
          </w:p>
          <w:p w:rsidR="00CD234D" w:rsidRPr="00CD234D" w:rsidRDefault="00CD234D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 год – 2667,1 тыс. рублей;</w:t>
            </w:r>
          </w:p>
          <w:p w:rsidR="00CD234D" w:rsidRPr="00CD234D" w:rsidRDefault="00CD234D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 год – 2552,4 тыс. рублей;</w:t>
            </w:r>
          </w:p>
          <w:p w:rsidR="00CD234D" w:rsidRPr="00CD234D" w:rsidRDefault="00CD234D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2018 год – 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2695,9</w:t>
            </w: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CD234D" w:rsidRPr="00CD234D" w:rsidRDefault="00CD234D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2019 год –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3111,7</w:t>
            </w: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CD234D" w:rsidRDefault="00CD234D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2020 год –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3164,2</w:t>
            </w: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643F5E" w:rsidRDefault="00643F5E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3187,4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73FE9" w:rsidRP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рублей;</w:t>
            </w:r>
          </w:p>
          <w:p w:rsidR="00643F5E" w:rsidRPr="00CD234D" w:rsidRDefault="00643F5E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3213,3</w:t>
            </w:r>
            <w:r w:rsidR="00973FE9" w:rsidRP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CD234D" w:rsidRPr="00CD234D" w:rsidRDefault="00CD234D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средства Федерального бюджета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659,8</w:t>
            </w: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CD234D" w:rsidRPr="00CD234D" w:rsidRDefault="00CD234D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2014 год – 69,5 тыс. рублей;</w:t>
            </w:r>
          </w:p>
          <w:p w:rsidR="00CD234D" w:rsidRPr="00CD234D" w:rsidRDefault="00CD234D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 год – 65,7 тыс. рублей;</w:t>
            </w:r>
          </w:p>
          <w:p w:rsidR="00CD234D" w:rsidRPr="00CD234D" w:rsidRDefault="00CD234D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2016 год – 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61,9</w:t>
            </w: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CD234D" w:rsidRPr="00CD234D" w:rsidRDefault="00CD234D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год – 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62,2</w:t>
            </w: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CD234D" w:rsidRPr="00CD234D" w:rsidRDefault="00CD234D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2018 год – 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73,2</w:t>
            </w: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CD234D" w:rsidRPr="00CD234D" w:rsidRDefault="00CD234D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2019 год – 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80,3</w:t>
            </w: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CD234D" w:rsidRDefault="00CD234D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2020 год – </w:t>
            </w:r>
            <w:r w:rsidR="00973FE9" w:rsidRP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973FE9" w:rsidRP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643F5E" w:rsidRDefault="00643F5E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81,5</w:t>
            </w:r>
            <w:r w:rsidR="00973FE9" w:rsidRP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643F5E" w:rsidRPr="00CD234D" w:rsidRDefault="00643F5E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84,6</w:t>
            </w:r>
            <w:r w:rsidR="00973FE9" w:rsidRP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CD234D" w:rsidRPr="00CD234D" w:rsidRDefault="00CD234D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средства бюджета  </w:t>
            </w:r>
            <w:proofErr w:type="spellStart"/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26375,1</w:t>
            </w: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CD234D" w:rsidRPr="00CD234D" w:rsidRDefault="00CD234D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2014 год – 3782,5 тыс. рублей;</w:t>
            </w:r>
          </w:p>
          <w:p w:rsidR="00CD234D" w:rsidRPr="00CD234D" w:rsidRDefault="00CD234D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2015 год – 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CD234D" w:rsidRPr="00CD234D" w:rsidRDefault="00CD234D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 год – 2605,2 тыс. рублей;</w:t>
            </w:r>
          </w:p>
          <w:p w:rsidR="00CD234D" w:rsidRPr="00CD234D" w:rsidRDefault="00CD234D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 год – 2490,2 тыс. рублей;</w:t>
            </w:r>
          </w:p>
          <w:p w:rsidR="00CD234D" w:rsidRPr="00CD234D" w:rsidRDefault="00CD234D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2018 год – 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2622,7</w:t>
            </w: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CD234D" w:rsidRPr="00CD234D" w:rsidRDefault="00CD234D" w:rsidP="00CD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2019 год –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3031,4</w:t>
            </w: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6E30BC" w:rsidRDefault="00CD234D" w:rsidP="00CD234D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2020 год –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3083,3</w:t>
            </w:r>
            <w:r w:rsidRPr="00CD2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643F5E" w:rsidRDefault="00643F5E" w:rsidP="00CD234D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3105,9</w:t>
            </w:r>
            <w:r w:rsidR="00973FE9" w:rsidRP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643F5E" w:rsidRPr="00630464" w:rsidRDefault="00643F5E" w:rsidP="00291B10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3128,7</w:t>
            </w:r>
            <w:r w:rsidR="00973FE9" w:rsidRP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</w:tc>
      </w:tr>
    </w:tbl>
    <w:p w:rsidR="006E30BC" w:rsidRPr="00BD15E2" w:rsidRDefault="006E30BC" w:rsidP="00BD15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»;</w:t>
      </w:r>
    </w:p>
    <w:p w:rsidR="006E30BC" w:rsidRDefault="006E30BC" w:rsidP="00C022E1">
      <w:pPr>
        <w:pStyle w:val="ConsPlusTitle"/>
        <w:widowControl/>
        <w:ind w:firstLine="708"/>
        <w:jc w:val="both"/>
        <w:rPr>
          <w:b w:val="0"/>
        </w:rPr>
      </w:pPr>
      <w:r w:rsidRPr="004E12BD">
        <w:rPr>
          <w:b w:val="0"/>
        </w:rPr>
        <w:t>1.</w:t>
      </w:r>
      <w:r>
        <w:rPr>
          <w:b w:val="0"/>
        </w:rPr>
        <w:t>2</w:t>
      </w:r>
      <w:r w:rsidR="007B44C4">
        <w:rPr>
          <w:b w:val="0"/>
        </w:rPr>
        <w:t>.</w:t>
      </w:r>
      <w:r w:rsidRPr="004E12BD">
        <w:rPr>
          <w:b w:val="0"/>
        </w:rPr>
        <w:t xml:space="preserve"> Позицию «</w:t>
      </w:r>
      <w:r>
        <w:rPr>
          <w:b w:val="0"/>
        </w:rPr>
        <w:t xml:space="preserve">Объем  бюджетных ассигнований </w:t>
      </w:r>
      <w:r w:rsidR="007B44C4">
        <w:rPr>
          <w:b w:val="0"/>
        </w:rPr>
        <w:t>П</w:t>
      </w:r>
      <w:r>
        <w:rPr>
          <w:b w:val="0"/>
        </w:rPr>
        <w:t>одпрограммы» Паспорта  подпрограммы</w:t>
      </w:r>
      <w:r w:rsidR="007B44C4">
        <w:rPr>
          <w:b w:val="0"/>
        </w:rPr>
        <w:t xml:space="preserve"> 2</w:t>
      </w:r>
      <w:r>
        <w:rPr>
          <w:b w:val="0"/>
        </w:rPr>
        <w:t xml:space="preserve"> </w:t>
      </w:r>
      <w:r w:rsidRPr="006B0A5B">
        <w:rPr>
          <w:b w:val="0"/>
        </w:rPr>
        <w:t>«</w:t>
      </w:r>
      <w:r>
        <w:rPr>
          <w:b w:val="0"/>
        </w:rPr>
        <w:t xml:space="preserve">Обеспечение деятельности администрации </w:t>
      </w:r>
      <w:proofErr w:type="spellStart"/>
      <w:r w:rsidR="00AE5D36">
        <w:rPr>
          <w:b w:val="0"/>
        </w:rPr>
        <w:t>Ильминского</w:t>
      </w:r>
      <w:proofErr w:type="spellEnd"/>
      <w:r>
        <w:rPr>
          <w:b w:val="0"/>
        </w:rPr>
        <w:t xml:space="preserve"> </w:t>
      </w:r>
      <w:r w:rsidRPr="006B0A5B">
        <w:rPr>
          <w:b w:val="0"/>
        </w:rPr>
        <w:t xml:space="preserve"> </w:t>
      </w:r>
      <w:proofErr w:type="spellStart"/>
      <w:r w:rsidRPr="006B0A5B">
        <w:rPr>
          <w:b w:val="0"/>
        </w:rPr>
        <w:t>сельсовете</w:t>
      </w:r>
      <w:r w:rsidR="007B44C4">
        <w:rPr>
          <w:b w:val="0"/>
        </w:rPr>
        <w:t>та</w:t>
      </w:r>
      <w:proofErr w:type="spellEnd"/>
      <w:r w:rsidRPr="006B0A5B">
        <w:rPr>
          <w:b w:val="0"/>
        </w:rPr>
        <w:t xml:space="preserve"> Никольского района Пензенской области на 2014 – 202</w:t>
      </w:r>
      <w:r w:rsidR="00643F5E">
        <w:rPr>
          <w:b w:val="0"/>
        </w:rPr>
        <w:t>2</w:t>
      </w:r>
      <w:r w:rsidRPr="006B0A5B">
        <w:rPr>
          <w:b w:val="0"/>
        </w:rPr>
        <w:t xml:space="preserve"> годы»</w:t>
      </w:r>
      <w:r w:rsidR="007B44C4">
        <w:rPr>
          <w:b w:val="0"/>
        </w:rPr>
        <w:t xml:space="preserve"> Программы</w:t>
      </w:r>
      <w:r w:rsidR="00AE5D36">
        <w:rPr>
          <w:b w:val="0"/>
        </w:rPr>
        <w:t xml:space="preserve"> </w:t>
      </w:r>
      <w:r w:rsidRPr="004E12BD">
        <w:rPr>
          <w:b w:val="0"/>
        </w:rPr>
        <w:t>изложить в следующей редакции:</w:t>
      </w:r>
    </w:p>
    <w:p w:rsidR="006E30BC" w:rsidRPr="00F62A68" w:rsidRDefault="006E30BC" w:rsidP="00F62A68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eastAsia="ru-RU"/>
        </w:rPr>
      </w:pPr>
      <w:r w:rsidRPr="00A40246">
        <w:rPr>
          <w:sz w:val="24"/>
          <w:szCs w:val="24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378"/>
      </w:tblGrid>
      <w:tr w:rsidR="006E30BC" w:rsidRPr="00135526" w:rsidTr="00960591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BC" w:rsidRDefault="006E30BC" w:rsidP="004664A5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664A5">
              <w:rPr>
                <w:rFonts w:ascii="Times New Roman" w:hAnsi="Times New Roman"/>
              </w:rPr>
              <w:t xml:space="preserve">Объемы бюджетных ассигнований </w:t>
            </w:r>
            <w:r w:rsidR="007B44C4">
              <w:rPr>
                <w:rFonts w:ascii="Times New Roman" w:hAnsi="Times New Roman"/>
              </w:rPr>
              <w:t>П</w:t>
            </w:r>
            <w:r w:rsidRPr="004664A5">
              <w:rPr>
                <w:rFonts w:ascii="Times New Roman" w:hAnsi="Times New Roman"/>
              </w:rPr>
              <w:t>одпрограммы</w:t>
            </w:r>
          </w:p>
          <w:p w:rsidR="00185ABF" w:rsidRPr="004664A5" w:rsidRDefault="00185ABF" w:rsidP="00185AB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BF" w:rsidRPr="00185ABF" w:rsidRDefault="00185ABF" w:rsidP="00185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 бюджетных ассигнований  Подпрограммы составляет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26389,7</w:t>
            </w:r>
            <w:r w:rsidRPr="00185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185ABF" w:rsidRPr="00185ABF" w:rsidRDefault="00185ABF" w:rsidP="00185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средства Федерального бюджета–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659,8</w:t>
            </w:r>
            <w:r w:rsidRPr="00185ABF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185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рублей, из них:</w:t>
            </w:r>
          </w:p>
          <w:p w:rsidR="00185ABF" w:rsidRPr="00185ABF" w:rsidRDefault="00185ABF" w:rsidP="00185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2014 год – 69,5 тыс. рублей;</w:t>
            </w:r>
          </w:p>
          <w:p w:rsidR="00185ABF" w:rsidRPr="00185ABF" w:rsidRDefault="00185ABF" w:rsidP="00185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 год – 65,7 тыс. рублей;</w:t>
            </w:r>
          </w:p>
          <w:p w:rsidR="00185ABF" w:rsidRPr="00185ABF" w:rsidRDefault="00185ABF" w:rsidP="00185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 год – 61,9 тыс. рублей;</w:t>
            </w:r>
          </w:p>
          <w:p w:rsidR="00185ABF" w:rsidRPr="00185ABF" w:rsidRDefault="00185ABF" w:rsidP="00185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 год – 62,2 тыс. рублей;</w:t>
            </w:r>
          </w:p>
          <w:p w:rsidR="00185ABF" w:rsidRPr="00185ABF" w:rsidRDefault="00185ABF" w:rsidP="00185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2018 год – 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73,2</w:t>
            </w:r>
            <w:r w:rsidRPr="00185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185ABF" w:rsidRPr="00185ABF" w:rsidRDefault="00185ABF" w:rsidP="00185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2019 год – 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80,3</w:t>
            </w:r>
            <w:r w:rsidRPr="00185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185ABF" w:rsidRDefault="00185ABF" w:rsidP="00185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2020 год –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80,9</w:t>
            </w:r>
            <w:r w:rsidR="00973FE9" w:rsidRP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643F5E" w:rsidRDefault="00643F5E" w:rsidP="00185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  <w:r w:rsidR="00F27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  <w:r w:rsidR="00973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F27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81,5</w:t>
            </w:r>
            <w:r w:rsidR="00F27167" w:rsidRPr="00F27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643F5E" w:rsidRDefault="00643F5E" w:rsidP="00185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  <w:r w:rsidR="00F27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  <w:r w:rsidR="00F27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F27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84,6</w:t>
            </w:r>
            <w:r w:rsidR="00F27167" w:rsidRPr="00F27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185ABF" w:rsidRPr="00185ABF" w:rsidRDefault="00185ABF" w:rsidP="00185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средства бюджета  </w:t>
            </w:r>
            <w:proofErr w:type="spellStart"/>
            <w:r w:rsidRPr="00185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85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25729,9</w:t>
            </w:r>
            <w:r w:rsidRPr="00185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рублей, из них:</w:t>
            </w:r>
          </w:p>
          <w:p w:rsidR="00185ABF" w:rsidRPr="00185ABF" w:rsidRDefault="00185ABF" w:rsidP="00185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2014 год – 3750,5 тыс. рублей</w:t>
            </w:r>
          </w:p>
          <w:p w:rsidR="00185ABF" w:rsidRPr="00185ABF" w:rsidRDefault="00185ABF" w:rsidP="00185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 год – 2500,9 тыс. рублей</w:t>
            </w:r>
          </w:p>
          <w:p w:rsidR="00185ABF" w:rsidRPr="00185ABF" w:rsidRDefault="00185ABF" w:rsidP="00185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 год – 2 579,2 тыс. рублей</w:t>
            </w:r>
          </w:p>
          <w:p w:rsidR="00185ABF" w:rsidRPr="00185ABF" w:rsidRDefault="00185ABF" w:rsidP="00185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 год – 2455,5 тыс. рублей</w:t>
            </w:r>
          </w:p>
          <w:p w:rsidR="00185ABF" w:rsidRPr="00185ABF" w:rsidRDefault="00185ABF" w:rsidP="00185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2018 год – </w:t>
            </w:r>
            <w:r w:rsidR="00F27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2588,7</w:t>
            </w:r>
            <w:r w:rsidRPr="00185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</w:t>
            </w:r>
          </w:p>
          <w:p w:rsidR="006E30BC" w:rsidRDefault="00185ABF" w:rsidP="00185ABF">
            <w:pPr>
              <w:widowControl w:val="0"/>
              <w:tabs>
                <w:tab w:val="left" w:pos="349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2019 год –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2989,6</w:t>
            </w:r>
            <w:r w:rsidRPr="00185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</w:t>
            </w:r>
          </w:p>
          <w:p w:rsidR="00140E0E" w:rsidRDefault="00140E0E" w:rsidP="00140E0E">
            <w:pPr>
              <w:widowControl w:val="0"/>
              <w:tabs>
                <w:tab w:val="left" w:pos="34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0E0E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="00291B10">
              <w:rPr>
                <w:rFonts w:ascii="Times New Roman" w:hAnsi="Times New Roman"/>
                <w:sz w:val="24"/>
                <w:szCs w:val="24"/>
              </w:rPr>
              <w:t>2932,5</w:t>
            </w:r>
            <w:r w:rsidR="00F27167" w:rsidRPr="00F27167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643F5E" w:rsidRDefault="00643F5E" w:rsidP="00643F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  <w:r w:rsidR="00F27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  <w:r w:rsidR="00F27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F27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2955,1</w:t>
            </w:r>
            <w:r w:rsidR="00F27167" w:rsidRPr="00F27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</w:t>
            </w:r>
          </w:p>
          <w:p w:rsidR="00643F5E" w:rsidRDefault="00643F5E" w:rsidP="00643F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  <w:r w:rsidR="00F27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  <w:r w:rsidR="00F27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F27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2977,9</w:t>
            </w:r>
            <w:r w:rsidR="00F27167" w:rsidRPr="00F27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</w:t>
            </w:r>
          </w:p>
          <w:p w:rsidR="00643F5E" w:rsidRPr="00140E0E" w:rsidRDefault="00643F5E" w:rsidP="00140E0E">
            <w:pPr>
              <w:widowControl w:val="0"/>
              <w:tabs>
                <w:tab w:val="left" w:pos="34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30BC" w:rsidRDefault="006E30BC" w:rsidP="00BD15E2">
      <w:pPr>
        <w:autoSpaceDE w:val="0"/>
        <w:autoSpaceDN w:val="0"/>
        <w:adjustRightInd w:val="0"/>
        <w:spacing w:after="0" w:line="240" w:lineRule="auto"/>
        <w:jc w:val="right"/>
      </w:pPr>
      <w:r>
        <w:t>»;</w:t>
      </w:r>
    </w:p>
    <w:p w:rsidR="00862516" w:rsidRDefault="00862516" w:rsidP="00BD15E2">
      <w:pPr>
        <w:autoSpaceDE w:val="0"/>
        <w:autoSpaceDN w:val="0"/>
        <w:adjustRightInd w:val="0"/>
        <w:spacing w:after="0" w:line="240" w:lineRule="auto"/>
        <w:jc w:val="right"/>
      </w:pPr>
    </w:p>
    <w:p w:rsidR="008E03AE" w:rsidRPr="008E03AE" w:rsidRDefault="008E03AE" w:rsidP="008E03AE">
      <w:pPr>
        <w:spacing w:after="0" w:line="240" w:lineRule="auto"/>
        <w:ind w:left="-1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3A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1.3 Позицию «Объемы бюджетных ассигнований </w:t>
      </w:r>
      <w:r w:rsidR="00D37441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8E03AE">
        <w:rPr>
          <w:rFonts w:ascii="Times New Roman" w:eastAsia="Times New Roman" w:hAnsi="Times New Roman"/>
          <w:sz w:val="24"/>
          <w:szCs w:val="24"/>
          <w:lang w:eastAsia="ru-RU"/>
        </w:rPr>
        <w:t xml:space="preserve">одпрограммы Паспорта подпрограммы «Предоставление мер социальной  Поддержки отдельным категориям граждан за счет средств бюджета </w:t>
      </w:r>
      <w:proofErr w:type="spellStart"/>
      <w:r w:rsidRPr="008E03AE">
        <w:rPr>
          <w:rFonts w:ascii="Times New Roman" w:eastAsia="Times New Roman" w:hAnsi="Times New Roman"/>
          <w:sz w:val="24"/>
          <w:szCs w:val="24"/>
          <w:lang w:eastAsia="ru-RU"/>
        </w:rPr>
        <w:t>Ильминского</w:t>
      </w:r>
      <w:proofErr w:type="spellEnd"/>
      <w:r w:rsidRPr="008E03AE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Никольского района Пензенской области</w:t>
      </w:r>
      <w:r w:rsidR="00A063C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063CC" w:rsidRDefault="00A063CC" w:rsidP="00EC71F9">
      <w:pPr>
        <w:spacing w:after="0" w:line="240" w:lineRule="auto"/>
        <w:rPr>
          <w:sz w:val="24"/>
          <w:szCs w:val="24"/>
        </w:rPr>
      </w:pPr>
    </w:p>
    <w:p w:rsidR="008E03AE" w:rsidRPr="00A063CC" w:rsidRDefault="00A063CC" w:rsidP="00A063CC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eastAsia="ru-RU"/>
        </w:rPr>
      </w:pPr>
      <w:r w:rsidRPr="00A40246">
        <w:rPr>
          <w:sz w:val="24"/>
          <w:szCs w:val="24"/>
        </w:rPr>
        <w:t>«</w:t>
      </w:r>
    </w:p>
    <w:tbl>
      <w:tblPr>
        <w:tblW w:w="9534" w:type="dxa"/>
        <w:jc w:val="center"/>
        <w:tblInd w:w="-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38"/>
        <w:gridCol w:w="6196"/>
      </w:tblGrid>
      <w:tr w:rsidR="008E03AE" w:rsidRPr="008E03AE" w:rsidTr="00AE136B">
        <w:trPr>
          <w:trHeight w:val="3942"/>
          <w:jc w:val="center"/>
        </w:trPr>
        <w:tc>
          <w:tcPr>
            <w:tcW w:w="3338" w:type="dxa"/>
          </w:tcPr>
          <w:p w:rsidR="008E03AE" w:rsidRPr="008E03AE" w:rsidRDefault="008E03AE" w:rsidP="008E0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3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Объемы бюджетных ассигнований  Подпрограммы   </w:t>
            </w:r>
          </w:p>
          <w:p w:rsidR="008E03AE" w:rsidRPr="008E03AE" w:rsidRDefault="008E03AE" w:rsidP="008E03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196" w:type="dxa"/>
          </w:tcPr>
          <w:p w:rsidR="008E03AE" w:rsidRPr="008E03AE" w:rsidRDefault="008E03AE" w:rsidP="008E03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 бюджетных ассигнований  Подпрограммы составляет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619,9</w:t>
            </w:r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8E03AE" w:rsidRPr="008E03AE" w:rsidRDefault="008E03AE" w:rsidP="008E03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бюджета </w:t>
            </w:r>
            <w:proofErr w:type="spellStart"/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 составит 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619,9</w:t>
            </w:r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E03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рублей:</w:t>
            </w:r>
          </w:p>
          <w:p w:rsidR="008E03AE" w:rsidRPr="008E03AE" w:rsidRDefault="008E03AE" w:rsidP="008E03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 2014году – 21,8 тыс. руб.</w:t>
            </w:r>
          </w:p>
          <w:p w:rsidR="008E03AE" w:rsidRPr="008E03AE" w:rsidRDefault="008E03AE" w:rsidP="008E03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 2015году – 21,8 тыс. руб.</w:t>
            </w:r>
          </w:p>
          <w:p w:rsidR="008E03AE" w:rsidRPr="008E03AE" w:rsidRDefault="008E03AE" w:rsidP="008E03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в 2016году – 24,0 </w:t>
            </w:r>
            <w:proofErr w:type="spellStart"/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E03AE" w:rsidRPr="008E03AE" w:rsidRDefault="008E03AE" w:rsidP="008E03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в 2017году –32,7 </w:t>
            </w:r>
            <w:proofErr w:type="spellStart"/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E03AE" w:rsidRPr="008E03AE" w:rsidRDefault="008E03AE" w:rsidP="008E03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 2018году –</w:t>
            </w:r>
            <w:r w:rsidR="00F27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34,0</w:t>
            </w:r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E03AE" w:rsidRPr="008E03AE" w:rsidRDefault="008E03AE" w:rsidP="008E03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 2019году –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39,2</w:t>
            </w:r>
            <w:r w:rsidR="00FF43ED" w:rsidRP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F43ED" w:rsidRP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="00FF43ED" w:rsidRP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FF43ED" w:rsidRP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</w:t>
            </w:r>
            <w:proofErr w:type="spellEnd"/>
            <w:r w:rsidR="00FF43ED" w:rsidRP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E03AE" w:rsidRDefault="008E03AE" w:rsidP="008E03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в 2020году- 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  <w:r w:rsidR="00FF43ED" w:rsidRP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F43ED" w:rsidRP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="00FF43ED" w:rsidRP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FF43ED" w:rsidRP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</w:t>
            </w:r>
            <w:proofErr w:type="spellEnd"/>
            <w:r w:rsidR="00FF43ED" w:rsidRP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43F5E" w:rsidRDefault="00643F5E" w:rsidP="00643F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  <w:r w:rsid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  <w:r w:rsid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  <w:r w:rsidR="00FF43ED" w:rsidRP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F43ED" w:rsidRP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="00FF43ED" w:rsidRP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FF43ED" w:rsidRP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</w:t>
            </w:r>
            <w:proofErr w:type="spellEnd"/>
            <w:r w:rsidR="00FF43ED" w:rsidRP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43F5E" w:rsidRDefault="00643F5E" w:rsidP="00643F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  <w:r w:rsid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  <w:r w:rsid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91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  <w:r w:rsidR="00FF43ED" w:rsidRP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F43ED" w:rsidRP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="00FF43ED" w:rsidRP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FF43ED" w:rsidRP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</w:t>
            </w:r>
            <w:proofErr w:type="spellEnd"/>
            <w:r w:rsidR="00FF43ED" w:rsidRPr="00FF4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43F5E" w:rsidRPr="008E03AE" w:rsidRDefault="00643F5E" w:rsidP="008E03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85ABF" w:rsidRPr="00AE136B" w:rsidRDefault="00C97D66" w:rsidP="00AE13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AE136B">
        <w:rPr>
          <w:rFonts w:ascii="Times New Roman" w:hAnsi="Times New Roman"/>
        </w:rPr>
        <w:t>»;</w:t>
      </w:r>
    </w:p>
    <w:p w:rsidR="00AE136B" w:rsidRDefault="00AE136B" w:rsidP="000C68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lang w:eastAsia="ru-RU"/>
        </w:rPr>
      </w:pPr>
    </w:p>
    <w:p w:rsidR="00AE136B" w:rsidRPr="00AE136B" w:rsidRDefault="00AE136B" w:rsidP="00AE13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36B">
        <w:rPr>
          <w:rFonts w:ascii="Times New Roman" w:eastAsia="Times New Roman" w:hAnsi="Times New Roman"/>
          <w:sz w:val="24"/>
          <w:szCs w:val="24"/>
          <w:lang w:eastAsia="ru-RU"/>
        </w:rPr>
        <w:t>1.4.  Приложение 1 к Программе  изложить  в новой  редакции, согласно приложению  1 к настоящему постановлению;</w:t>
      </w:r>
    </w:p>
    <w:p w:rsidR="00AE136B" w:rsidRPr="00AE136B" w:rsidRDefault="00AE136B" w:rsidP="00AE13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36B">
        <w:rPr>
          <w:rFonts w:ascii="Times New Roman" w:eastAsia="Times New Roman" w:hAnsi="Times New Roman"/>
          <w:sz w:val="24"/>
          <w:szCs w:val="24"/>
          <w:lang w:eastAsia="ru-RU"/>
        </w:rPr>
        <w:t>1.5.  Приложение 2 к Программе изложить  в новой  редакции, согласно приложению  2 к настоящему постановлению;</w:t>
      </w:r>
    </w:p>
    <w:p w:rsidR="00AE136B" w:rsidRPr="00AE136B" w:rsidRDefault="00AE136B" w:rsidP="00AE13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36B">
        <w:rPr>
          <w:rFonts w:ascii="Times New Roman" w:eastAsia="Times New Roman" w:hAnsi="Times New Roman"/>
          <w:sz w:val="24"/>
          <w:szCs w:val="24"/>
          <w:lang w:eastAsia="ru-RU"/>
        </w:rPr>
        <w:t>1.6.  Приложение 3 к Программе  изложить  в новой  редакции, согласно приложению  3</w:t>
      </w:r>
      <w:r w:rsidR="00A7620C">
        <w:rPr>
          <w:rFonts w:ascii="Times New Roman" w:eastAsia="Times New Roman" w:hAnsi="Times New Roman"/>
          <w:sz w:val="24"/>
          <w:szCs w:val="24"/>
          <w:lang w:eastAsia="ru-RU"/>
        </w:rPr>
        <w:t>.1</w:t>
      </w:r>
      <w:r w:rsidRPr="00AE136B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постановлению;</w:t>
      </w:r>
    </w:p>
    <w:p w:rsidR="00AE136B" w:rsidRPr="00AE136B" w:rsidRDefault="00AE136B" w:rsidP="00AE13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36B">
        <w:rPr>
          <w:rFonts w:ascii="Times New Roman" w:eastAsia="Times New Roman" w:hAnsi="Times New Roman"/>
          <w:sz w:val="24"/>
          <w:szCs w:val="24"/>
          <w:lang w:eastAsia="ru-RU"/>
        </w:rPr>
        <w:t>1.7.  Приложение 4  к Программе изложить  в новой  редакции, согласно приложению  4</w:t>
      </w:r>
      <w:r w:rsidR="00A7620C">
        <w:rPr>
          <w:rFonts w:ascii="Times New Roman" w:eastAsia="Times New Roman" w:hAnsi="Times New Roman"/>
          <w:sz w:val="24"/>
          <w:szCs w:val="24"/>
          <w:lang w:eastAsia="ru-RU"/>
        </w:rPr>
        <w:t>.1</w:t>
      </w:r>
      <w:r w:rsidRPr="00AE136B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постановлению;</w:t>
      </w:r>
    </w:p>
    <w:p w:rsidR="00AE136B" w:rsidRPr="00AE136B" w:rsidRDefault="00AE136B" w:rsidP="00AE13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36B">
        <w:rPr>
          <w:rFonts w:ascii="Times New Roman" w:eastAsia="Times New Roman" w:hAnsi="Times New Roman"/>
          <w:sz w:val="24"/>
          <w:szCs w:val="24"/>
          <w:lang w:eastAsia="ru-RU"/>
        </w:rPr>
        <w:t>1.8  Приложение 5 к Программе изложить в новой  редакции, согласно приложению  5</w:t>
      </w:r>
      <w:r w:rsidR="00A7620C">
        <w:rPr>
          <w:rFonts w:ascii="Times New Roman" w:eastAsia="Times New Roman" w:hAnsi="Times New Roman"/>
          <w:sz w:val="24"/>
          <w:szCs w:val="24"/>
          <w:lang w:eastAsia="ru-RU"/>
        </w:rPr>
        <w:t>.1</w:t>
      </w:r>
      <w:r w:rsidRPr="00AE136B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постановлению.</w:t>
      </w:r>
    </w:p>
    <w:p w:rsidR="008D6628" w:rsidRPr="0019028F" w:rsidRDefault="008D6628" w:rsidP="008D6628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028F">
        <w:rPr>
          <w:rFonts w:ascii="Times New Roman" w:eastAsia="Times New Roman" w:hAnsi="Times New Roman"/>
          <w:sz w:val="24"/>
          <w:szCs w:val="24"/>
          <w:lang w:eastAsia="ru-RU"/>
        </w:rPr>
        <w:t xml:space="preserve">2. Администрации </w:t>
      </w:r>
      <w:proofErr w:type="spellStart"/>
      <w:r w:rsidRPr="0019028F">
        <w:rPr>
          <w:rFonts w:ascii="Times New Roman" w:eastAsia="Times New Roman" w:hAnsi="Times New Roman"/>
          <w:sz w:val="24"/>
          <w:szCs w:val="24"/>
          <w:lang w:eastAsia="ru-RU"/>
        </w:rPr>
        <w:t>Ильминского</w:t>
      </w:r>
      <w:proofErr w:type="spellEnd"/>
      <w:r w:rsidRPr="0019028F">
        <w:rPr>
          <w:rFonts w:ascii="Times New Roman" w:eastAsia="Times New Roman" w:hAnsi="Times New Roman"/>
          <w:sz w:val="24"/>
          <w:szCs w:val="24"/>
          <w:lang w:eastAsia="ru-RU"/>
        </w:rPr>
        <w:t xml:space="preserve">  сельсовета Никольского района Пензенской области при разработке проекта бюджета </w:t>
      </w:r>
      <w:proofErr w:type="spellStart"/>
      <w:r w:rsidRPr="0019028F">
        <w:rPr>
          <w:rFonts w:ascii="Times New Roman" w:eastAsia="Times New Roman" w:hAnsi="Times New Roman"/>
          <w:sz w:val="24"/>
          <w:szCs w:val="24"/>
          <w:lang w:eastAsia="ru-RU"/>
        </w:rPr>
        <w:t>Ильминского</w:t>
      </w:r>
      <w:proofErr w:type="spellEnd"/>
      <w:r w:rsidRPr="0019028F">
        <w:rPr>
          <w:rFonts w:ascii="Times New Roman" w:eastAsia="Times New Roman" w:hAnsi="Times New Roman"/>
          <w:sz w:val="24"/>
          <w:szCs w:val="24"/>
          <w:lang w:eastAsia="ru-RU"/>
        </w:rPr>
        <w:t xml:space="preserve">  сельсовета Никольского района Пензенской области на 2020 и плановый период предусмотреть выделение средств на финансирование муниципальной </w:t>
      </w:r>
      <w:hyperlink r:id="rId10" w:history="1">
        <w:r w:rsidRPr="0019028F">
          <w:rPr>
            <w:rFonts w:ascii="Times New Roman" w:eastAsia="Times New Roman" w:hAnsi="Times New Roman"/>
            <w:sz w:val="24"/>
            <w:szCs w:val="24"/>
            <w:lang w:eastAsia="ru-RU"/>
          </w:rPr>
          <w:t>Программы</w:t>
        </w:r>
      </w:hyperlink>
      <w:r w:rsidRPr="0019028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D6628" w:rsidRPr="0019028F" w:rsidRDefault="008D6628" w:rsidP="008D6628">
      <w:pPr>
        <w:autoSpaceDE w:val="0"/>
        <w:autoSpaceDN w:val="0"/>
        <w:adjustRightInd w:val="0"/>
        <w:spacing w:after="0" w:line="240" w:lineRule="auto"/>
        <w:ind w:firstLine="546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028F">
        <w:rPr>
          <w:rFonts w:ascii="Times New Roman" w:eastAsia="Times New Roman" w:hAnsi="Times New Roman"/>
          <w:sz w:val="24"/>
          <w:szCs w:val="24"/>
          <w:lang w:eastAsia="ru-RU"/>
        </w:rPr>
        <w:t>3. Настоящее постановление опубликовать в информационном бюллетене «Известие».</w:t>
      </w:r>
    </w:p>
    <w:p w:rsidR="008D6628" w:rsidRPr="0019028F" w:rsidRDefault="008D6628" w:rsidP="008D6628">
      <w:pPr>
        <w:autoSpaceDE w:val="0"/>
        <w:autoSpaceDN w:val="0"/>
        <w:adjustRightInd w:val="0"/>
        <w:spacing w:after="0" w:line="240" w:lineRule="auto"/>
        <w:ind w:firstLine="546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028F">
        <w:rPr>
          <w:rFonts w:ascii="Times New Roman" w:eastAsia="Times New Roman" w:hAnsi="Times New Roman"/>
          <w:sz w:val="24"/>
          <w:szCs w:val="24"/>
          <w:lang w:eastAsia="ru-RU"/>
        </w:rPr>
        <w:t>4. Настоящее постановление вступает в силу на следующий день после дня его официального опубликования и распространяется на правоотношения, возникшие с 1 октября 2019 года.</w:t>
      </w:r>
    </w:p>
    <w:p w:rsidR="008D6628" w:rsidRPr="0019028F" w:rsidRDefault="008D6628" w:rsidP="008D662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028F"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proofErr w:type="gramStart"/>
      <w:r w:rsidRPr="0019028F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Pr="0019028F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исполнением настоящего постановления возложить на главу администрации </w:t>
      </w:r>
      <w:proofErr w:type="spellStart"/>
      <w:r w:rsidRPr="0019028F">
        <w:rPr>
          <w:rFonts w:ascii="Times New Roman" w:eastAsia="Times New Roman" w:hAnsi="Times New Roman"/>
          <w:sz w:val="24"/>
          <w:szCs w:val="24"/>
          <w:lang w:eastAsia="ru-RU"/>
        </w:rPr>
        <w:t>Ильминского</w:t>
      </w:r>
      <w:proofErr w:type="spellEnd"/>
      <w:r w:rsidRPr="0019028F">
        <w:rPr>
          <w:rFonts w:ascii="Times New Roman" w:eastAsia="Times New Roman" w:hAnsi="Times New Roman"/>
          <w:sz w:val="24"/>
          <w:szCs w:val="24"/>
          <w:lang w:eastAsia="ru-RU"/>
        </w:rPr>
        <w:t xml:space="preserve">  сельсовета Никольского района Пензенской области.</w:t>
      </w:r>
    </w:p>
    <w:p w:rsidR="008D6628" w:rsidRPr="0019028F" w:rsidRDefault="008D6628" w:rsidP="008D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6628" w:rsidRPr="0019028F" w:rsidRDefault="008D6628" w:rsidP="008D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5D64" w:rsidRDefault="000C5D64" w:rsidP="008D662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5D64" w:rsidRDefault="000C5D64" w:rsidP="008D662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5D64" w:rsidRDefault="000C5D64" w:rsidP="008D662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6628" w:rsidRPr="0019028F" w:rsidRDefault="008D6628" w:rsidP="008D662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028F">
        <w:rPr>
          <w:rFonts w:ascii="Times New Roman" w:eastAsia="Times New Roman" w:hAnsi="Times New Roman"/>
          <w:sz w:val="24"/>
          <w:szCs w:val="24"/>
          <w:lang w:eastAsia="ru-RU"/>
        </w:rPr>
        <w:t>Глава администрации</w:t>
      </w:r>
    </w:p>
    <w:p w:rsidR="008D6628" w:rsidRPr="0019028F" w:rsidRDefault="008D6628" w:rsidP="008D662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9028F">
        <w:rPr>
          <w:rFonts w:ascii="Times New Roman" w:eastAsia="Times New Roman" w:hAnsi="Times New Roman"/>
          <w:sz w:val="24"/>
          <w:szCs w:val="24"/>
          <w:lang w:eastAsia="ru-RU"/>
        </w:rPr>
        <w:t>Ильминского</w:t>
      </w:r>
      <w:proofErr w:type="spellEnd"/>
      <w:r w:rsidRPr="0019028F">
        <w:rPr>
          <w:rFonts w:ascii="Times New Roman" w:eastAsia="Times New Roman" w:hAnsi="Times New Roman"/>
          <w:sz w:val="24"/>
          <w:szCs w:val="24"/>
          <w:lang w:eastAsia="ru-RU"/>
        </w:rPr>
        <w:t xml:space="preserve">  сельсовета</w:t>
      </w:r>
    </w:p>
    <w:p w:rsidR="008D6628" w:rsidRPr="0019028F" w:rsidRDefault="008D6628" w:rsidP="008D662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028F">
        <w:rPr>
          <w:rFonts w:ascii="Times New Roman" w:eastAsia="Times New Roman" w:hAnsi="Times New Roman"/>
          <w:sz w:val="24"/>
          <w:szCs w:val="24"/>
          <w:lang w:eastAsia="ru-RU"/>
        </w:rPr>
        <w:t>Никольского района</w:t>
      </w:r>
    </w:p>
    <w:p w:rsidR="008D6628" w:rsidRPr="0019028F" w:rsidRDefault="008D6628" w:rsidP="008D6628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eastAsia="Times New Roman" w:hAnsi="Times New Roman"/>
          <w:sz w:val="24"/>
          <w:szCs w:val="24"/>
          <w:lang w:eastAsia="ru-RU"/>
        </w:rPr>
        <w:sectPr w:rsidR="008D6628" w:rsidRPr="0019028F" w:rsidSect="00291B10">
          <w:pgSz w:w="11906" w:h="16838" w:code="9"/>
          <w:pgMar w:top="1134" w:right="851" w:bottom="1134" w:left="1134" w:header="720" w:footer="720" w:gutter="0"/>
          <w:cols w:space="720"/>
        </w:sectPr>
      </w:pPr>
      <w:r w:rsidRPr="0019028F">
        <w:rPr>
          <w:rFonts w:ascii="Times New Roman" w:eastAsia="Times New Roman" w:hAnsi="Times New Roman"/>
          <w:sz w:val="24"/>
          <w:szCs w:val="24"/>
          <w:lang w:eastAsia="ru-RU"/>
        </w:rPr>
        <w:t>Пензенской области</w:t>
      </w:r>
      <w:r w:rsidRPr="0019028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9028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9028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9028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902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С. В. </w:t>
      </w:r>
      <w:proofErr w:type="spellStart"/>
      <w:r w:rsidRPr="0019028F">
        <w:rPr>
          <w:rFonts w:ascii="Times New Roman" w:eastAsia="Times New Roman" w:hAnsi="Times New Roman"/>
          <w:sz w:val="24"/>
          <w:szCs w:val="24"/>
          <w:lang w:eastAsia="ru-RU"/>
        </w:rPr>
        <w:t>Писанов</w:t>
      </w:r>
      <w:proofErr w:type="spellEnd"/>
      <w:r w:rsidRPr="001902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E136B" w:rsidRPr="00643F5E" w:rsidRDefault="00AE136B" w:rsidP="000C68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lang w:eastAsia="ru-RU"/>
        </w:rPr>
        <w:sectPr w:rsidR="00AE136B" w:rsidRPr="00643F5E" w:rsidSect="007A67FB">
          <w:headerReference w:type="even" r:id="rId11"/>
          <w:headerReference w:type="default" r:id="rId12"/>
          <w:pgSz w:w="11905" w:h="16838" w:code="9"/>
          <w:pgMar w:top="1140" w:right="851" w:bottom="680" w:left="1418" w:header="720" w:footer="720" w:gutter="0"/>
          <w:cols w:space="720"/>
          <w:titlePg/>
        </w:sectPr>
      </w:pPr>
    </w:p>
    <w:p w:rsidR="0065493D" w:rsidRPr="000C63D0" w:rsidRDefault="0065493D" w:rsidP="0065493D">
      <w:pPr>
        <w:pStyle w:val="aff3"/>
        <w:jc w:val="right"/>
        <w:rPr>
          <w:sz w:val="24"/>
          <w:szCs w:val="24"/>
        </w:rPr>
      </w:pPr>
      <w:r w:rsidRPr="000C63D0">
        <w:rPr>
          <w:sz w:val="24"/>
          <w:szCs w:val="24"/>
        </w:rPr>
        <w:lastRenderedPageBreak/>
        <w:t>Приложение  1</w:t>
      </w:r>
    </w:p>
    <w:p w:rsidR="0065493D" w:rsidRPr="000C63D0" w:rsidRDefault="0065493D" w:rsidP="0065493D">
      <w:pPr>
        <w:pStyle w:val="aff3"/>
        <w:jc w:val="right"/>
        <w:rPr>
          <w:sz w:val="24"/>
          <w:szCs w:val="24"/>
        </w:rPr>
      </w:pPr>
      <w:r w:rsidRPr="000C63D0">
        <w:rPr>
          <w:sz w:val="24"/>
          <w:szCs w:val="24"/>
        </w:rPr>
        <w:t xml:space="preserve">к постановлению администрации </w:t>
      </w:r>
      <w:proofErr w:type="spellStart"/>
      <w:r w:rsidRPr="000C63D0">
        <w:rPr>
          <w:sz w:val="24"/>
          <w:szCs w:val="24"/>
        </w:rPr>
        <w:t>Ильминского</w:t>
      </w:r>
      <w:proofErr w:type="spellEnd"/>
      <w:r w:rsidRPr="000C63D0">
        <w:rPr>
          <w:sz w:val="24"/>
          <w:szCs w:val="24"/>
        </w:rPr>
        <w:t xml:space="preserve">  сельсовета</w:t>
      </w:r>
    </w:p>
    <w:p w:rsidR="0065493D" w:rsidRPr="000C63D0" w:rsidRDefault="0065493D" w:rsidP="0065493D">
      <w:pPr>
        <w:pStyle w:val="aff3"/>
        <w:jc w:val="right"/>
        <w:rPr>
          <w:sz w:val="24"/>
          <w:szCs w:val="24"/>
        </w:rPr>
      </w:pPr>
      <w:r w:rsidRPr="000C63D0">
        <w:rPr>
          <w:sz w:val="24"/>
          <w:szCs w:val="24"/>
        </w:rPr>
        <w:t xml:space="preserve"> Никольского района Пензенской области</w:t>
      </w:r>
    </w:p>
    <w:p w:rsidR="0065493D" w:rsidRPr="000C63D0" w:rsidRDefault="0065493D" w:rsidP="0065493D">
      <w:pPr>
        <w:pStyle w:val="aff3"/>
        <w:jc w:val="right"/>
        <w:rPr>
          <w:sz w:val="24"/>
          <w:szCs w:val="24"/>
        </w:rPr>
      </w:pPr>
      <w:r w:rsidRPr="000C63D0">
        <w:rPr>
          <w:sz w:val="24"/>
          <w:szCs w:val="24"/>
        </w:rPr>
        <w:t>от .2020№</w:t>
      </w:r>
    </w:p>
    <w:p w:rsidR="0065493D" w:rsidRPr="000C63D0" w:rsidRDefault="0065493D" w:rsidP="0065493D">
      <w:pPr>
        <w:pStyle w:val="12"/>
        <w:jc w:val="right"/>
        <w:rPr>
          <w:sz w:val="24"/>
          <w:szCs w:val="24"/>
        </w:rPr>
      </w:pPr>
    </w:p>
    <w:p w:rsidR="0065493D" w:rsidRPr="000C63D0" w:rsidRDefault="0065493D" w:rsidP="0065493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65493D" w:rsidRPr="000C63D0" w:rsidRDefault="0065493D" w:rsidP="0065493D">
      <w:pPr>
        <w:pStyle w:val="12"/>
        <w:jc w:val="right"/>
        <w:rPr>
          <w:sz w:val="24"/>
          <w:szCs w:val="24"/>
        </w:rPr>
      </w:pPr>
      <w:r w:rsidRPr="000C63D0">
        <w:rPr>
          <w:sz w:val="24"/>
          <w:szCs w:val="24"/>
        </w:rPr>
        <w:t>« Приложение   1</w:t>
      </w:r>
    </w:p>
    <w:p w:rsidR="0065493D" w:rsidRPr="000C63D0" w:rsidRDefault="0065493D" w:rsidP="006549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63D0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5493D" w:rsidRPr="000C63D0" w:rsidRDefault="0065493D" w:rsidP="0065493D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0C63D0">
        <w:rPr>
          <w:rFonts w:ascii="Times New Roman" w:hAnsi="Times New Roman" w:cs="Times New Roman"/>
          <w:sz w:val="24"/>
          <w:szCs w:val="24"/>
        </w:rPr>
        <w:t xml:space="preserve">«Развитие </w:t>
      </w:r>
      <w:r w:rsidRPr="000C63D0">
        <w:rPr>
          <w:rFonts w:ascii="Times New Roman" w:hAnsi="Times New Roman"/>
          <w:sz w:val="24"/>
          <w:szCs w:val="24"/>
        </w:rPr>
        <w:t xml:space="preserve">муниципальной службы </w:t>
      </w:r>
    </w:p>
    <w:p w:rsidR="0065493D" w:rsidRPr="000C63D0" w:rsidRDefault="0065493D" w:rsidP="006549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63D0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0C63D0">
        <w:rPr>
          <w:rFonts w:ascii="Times New Roman" w:hAnsi="Times New Roman" w:cs="Times New Roman"/>
          <w:sz w:val="24"/>
          <w:szCs w:val="24"/>
        </w:rPr>
        <w:t>Ильминском</w:t>
      </w:r>
      <w:proofErr w:type="spellEnd"/>
      <w:r w:rsidRPr="000C63D0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Pr="000C63D0">
        <w:rPr>
          <w:rFonts w:ascii="Times New Roman" w:hAnsi="Times New Roman"/>
          <w:sz w:val="24"/>
          <w:szCs w:val="24"/>
        </w:rPr>
        <w:t>е</w:t>
      </w:r>
      <w:r w:rsidRPr="000C63D0">
        <w:rPr>
          <w:rFonts w:ascii="Times New Roman" w:hAnsi="Times New Roman" w:cs="Times New Roman"/>
          <w:sz w:val="24"/>
          <w:szCs w:val="24"/>
        </w:rPr>
        <w:t xml:space="preserve"> Никольского района </w:t>
      </w:r>
    </w:p>
    <w:p w:rsidR="0065493D" w:rsidRPr="000C63D0" w:rsidRDefault="0065493D" w:rsidP="006549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63D0">
        <w:rPr>
          <w:rFonts w:ascii="Times New Roman" w:hAnsi="Times New Roman" w:cs="Times New Roman"/>
          <w:sz w:val="24"/>
          <w:szCs w:val="24"/>
        </w:rPr>
        <w:t xml:space="preserve">Пензенской области на 2014-2022 годы» </w:t>
      </w:r>
    </w:p>
    <w:p w:rsidR="0065493D" w:rsidRPr="000C63D0" w:rsidRDefault="0065493D" w:rsidP="0065493D">
      <w:pPr>
        <w:pStyle w:val="af0"/>
        <w:jc w:val="both"/>
        <w:rPr>
          <w:b/>
          <w:sz w:val="24"/>
          <w:szCs w:val="24"/>
        </w:rPr>
      </w:pPr>
    </w:p>
    <w:p w:rsidR="00B35039" w:rsidRPr="000C63D0" w:rsidRDefault="00B35039" w:rsidP="00093E42">
      <w:pPr>
        <w:pStyle w:val="aff3"/>
        <w:jc w:val="right"/>
        <w:rPr>
          <w:sz w:val="24"/>
          <w:szCs w:val="24"/>
        </w:rPr>
      </w:pPr>
    </w:p>
    <w:p w:rsidR="00B35039" w:rsidRPr="000C63D0" w:rsidRDefault="00B35039" w:rsidP="00222D9C">
      <w:pPr>
        <w:pStyle w:val="aff3"/>
        <w:rPr>
          <w:sz w:val="24"/>
          <w:szCs w:val="24"/>
        </w:rPr>
      </w:pPr>
    </w:p>
    <w:p w:rsidR="00222D9C" w:rsidRPr="000C63D0" w:rsidRDefault="00222D9C" w:rsidP="00222D9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63D0">
        <w:rPr>
          <w:rFonts w:ascii="Times New Roman" w:eastAsia="Times New Roman" w:hAnsi="Times New Roman"/>
          <w:sz w:val="24"/>
          <w:szCs w:val="24"/>
          <w:lang w:eastAsia="ru-RU"/>
        </w:rPr>
        <w:t>ПЕРЕЧЕНЬ</w:t>
      </w:r>
    </w:p>
    <w:p w:rsidR="00222D9C" w:rsidRPr="000C63D0" w:rsidRDefault="00222D9C" w:rsidP="00222D9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63D0">
        <w:rPr>
          <w:rFonts w:ascii="Times New Roman" w:eastAsia="Times New Roman" w:hAnsi="Times New Roman"/>
          <w:sz w:val="24"/>
          <w:szCs w:val="24"/>
          <w:lang w:eastAsia="ru-RU"/>
        </w:rPr>
        <w:t xml:space="preserve">целевых показателей муниципальной Программы «Развитие муниципальной службы в </w:t>
      </w:r>
      <w:proofErr w:type="spellStart"/>
      <w:r w:rsidRPr="000C63D0">
        <w:rPr>
          <w:rFonts w:ascii="Times New Roman" w:eastAsia="Times New Roman" w:hAnsi="Times New Roman"/>
          <w:sz w:val="24"/>
          <w:szCs w:val="24"/>
          <w:lang w:eastAsia="ru-RU"/>
        </w:rPr>
        <w:t>Ильминском</w:t>
      </w:r>
      <w:proofErr w:type="spellEnd"/>
      <w:r w:rsidRPr="000C63D0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сельсовете Никольского района Пензенской области на 2014 – 2020 годы»</w:t>
      </w:r>
    </w:p>
    <w:p w:rsidR="00222D9C" w:rsidRPr="000C63D0" w:rsidRDefault="00222D9C" w:rsidP="00222D9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024" w:type="dxa"/>
        <w:tblInd w:w="-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234"/>
        <w:gridCol w:w="851"/>
        <w:gridCol w:w="68"/>
        <w:gridCol w:w="132"/>
        <w:gridCol w:w="986"/>
        <w:gridCol w:w="16"/>
        <w:gridCol w:w="973"/>
        <w:gridCol w:w="20"/>
        <w:gridCol w:w="967"/>
        <w:gridCol w:w="25"/>
        <w:gridCol w:w="978"/>
        <w:gridCol w:w="14"/>
        <w:gridCol w:w="13"/>
        <w:gridCol w:w="959"/>
        <w:gridCol w:w="20"/>
        <w:gridCol w:w="13"/>
        <w:gridCol w:w="838"/>
        <w:gridCol w:w="13"/>
        <w:gridCol w:w="118"/>
        <w:gridCol w:w="979"/>
        <w:gridCol w:w="6"/>
        <w:gridCol w:w="991"/>
        <w:gridCol w:w="994"/>
      </w:tblGrid>
      <w:tr w:rsidR="002063AB" w:rsidRPr="000C63D0" w:rsidTr="008A5895">
        <w:trPr>
          <w:trHeight w:val="154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 </w:t>
            </w:r>
            <w:proofErr w:type="gramStart"/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целевого индикатора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1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целевых показателей по годам</w:t>
            </w:r>
          </w:p>
        </w:tc>
        <w:tc>
          <w:tcPr>
            <w:tcW w:w="29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7799" w:rsidRPr="000C63D0" w:rsidTr="0093675C">
        <w:trPr>
          <w:trHeight w:val="154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3AB" w:rsidRPr="000C63D0" w:rsidRDefault="002063AB" w:rsidP="00222D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3AB" w:rsidRPr="000C63D0" w:rsidRDefault="002063AB" w:rsidP="00222D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3AB" w:rsidRPr="000C63D0" w:rsidRDefault="002063AB" w:rsidP="00222D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8A5895" w:rsidRPr="000C63D0" w:rsidTr="008A5895">
        <w:trPr>
          <w:trHeight w:val="154"/>
        </w:trPr>
        <w:tc>
          <w:tcPr>
            <w:tcW w:w="1502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95" w:rsidRPr="000C63D0" w:rsidRDefault="008A5895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Программа: «Развитие муниципальной службы в </w:t>
            </w:r>
            <w:proofErr w:type="spellStart"/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Ильминском</w:t>
            </w:r>
            <w:proofErr w:type="spellEnd"/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сельсовете Никольского района Пензенской области на 2014 – 2020 годы»</w:t>
            </w:r>
          </w:p>
        </w:tc>
      </w:tr>
      <w:tr w:rsidR="00487799" w:rsidRPr="000C63D0" w:rsidTr="0093675C">
        <w:trPr>
          <w:trHeight w:val="15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и повышение эффективности муниципальной службы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91B10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91B10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87799" w:rsidRPr="000C63D0" w:rsidTr="0093675C">
        <w:trPr>
          <w:trHeight w:val="15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условий для повышения эффективности деятельности администрации </w:t>
            </w:r>
            <w:proofErr w:type="spellStart"/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 по выполнению муниципальных функций и государственных полномочий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91B10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91B10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B6246" w:rsidRPr="000C63D0" w:rsidTr="008A5895">
        <w:trPr>
          <w:trHeight w:val="154"/>
        </w:trPr>
        <w:tc>
          <w:tcPr>
            <w:tcW w:w="1502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46" w:rsidRPr="000C63D0" w:rsidRDefault="004B6246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 1 «</w:t>
            </w:r>
            <w:r w:rsidRPr="000C63D0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Развитие муниципальной службы в </w:t>
            </w:r>
            <w:proofErr w:type="spellStart"/>
            <w:r w:rsidRPr="000C63D0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Ильминском</w:t>
            </w:r>
            <w:proofErr w:type="spellEnd"/>
            <w:r w:rsidRPr="000C63D0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 сельсовете Никольского района Пензенской области»</w:t>
            </w:r>
          </w:p>
        </w:tc>
      </w:tr>
      <w:tr w:rsidR="00A22F82" w:rsidRPr="000C63D0" w:rsidTr="0093675C">
        <w:trPr>
          <w:trHeight w:val="15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аттестуемых муниципальных служащих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%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8A5895" w:rsidP="00A22F8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8A5895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8A5895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22F82" w:rsidRPr="000C63D0" w:rsidTr="0093675C">
        <w:trPr>
          <w:trHeight w:val="15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2</w:t>
            </w: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конкурсов на замещение должностей муниципальной службы от общего числа трудоустроенных на должности муниципальной службы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8A5895" w:rsidP="00A22F8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8A5895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8A5895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A22F82" w:rsidRPr="000C63D0" w:rsidTr="0093675C">
        <w:trPr>
          <w:trHeight w:val="15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муниципальных служащих, прошедших переподготовку и повышение квалификации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8A5895" w:rsidP="00A22F8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8A5895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8A5895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22F82" w:rsidRPr="000C63D0" w:rsidTr="0093675C">
        <w:trPr>
          <w:trHeight w:val="15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муниципальных служащих, включенных в кадровый резерв муниципальной службы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8A5895" w:rsidP="00A22F8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8A5895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8A5895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22F82" w:rsidRPr="000C63D0" w:rsidTr="0093675C">
        <w:trPr>
          <w:trHeight w:val="15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лиц, включенных в муниципальный резерв управленческих кадров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8A5895" w:rsidP="00A22F8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8A5895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8A5895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22F82" w:rsidRPr="000C63D0" w:rsidTr="0093675C">
        <w:trPr>
          <w:trHeight w:val="15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практики работы с      кадровым резервом, обеспечение оперативной работы с банком данных о кадровом резерве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8A5895" w:rsidP="00A22F8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8A5895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8A5895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22F82" w:rsidRPr="000C63D0" w:rsidTr="0093675C">
        <w:trPr>
          <w:trHeight w:val="15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Увеличение количества человек, принимающих участие в массовых общественно значимых мероприятиях, проводимых в </w:t>
            </w:r>
            <w:proofErr w:type="spellStart"/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Ильминском</w:t>
            </w:r>
            <w:proofErr w:type="spellEnd"/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сельсовете Никольского района Пензенской области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36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8A5895" w:rsidP="00A22F8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8A5895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8A5895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A22F82" w:rsidRPr="000C63D0" w:rsidTr="0093675C">
        <w:trPr>
          <w:trHeight w:val="15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Сокращение количества обращений граждан в администрацию </w:t>
            </w:r>
            <w:proofErr w:type="spellStart"/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 по вопросам местного значения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A22F82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8A5895" w:rsidP="00A22F8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8A5895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82" w:rsidRPr="000C63D0" w:rsidRDefault="008A5895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3547F" w:rsidRPr="000C63D0" w:rsidTr="00A22F82">
        <w:trPr>
          <w:trHeight w:val="154"/>
        </w:trPr>
        <w:tc>
          <w:tcPr>
            <w:tcW w:w="1502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7F" w:rsidRPr="000C63D0" w:rsidRDefault="00D3547F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2. «Обеспечение деятельности администрации </w:t>
            </w:r>
            <w:proofErr w:type="spellStart"/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области»</w:t>
            </w:r>
          </w:p>
        </w:tc>
      </w:tr>
      <w:tr w:rsidR="002F034A" w:rsidRPr="000C63D0" w:rsidTr="008A5895">
        <w:trPr>
          <w:trHeight w:val="15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Необходимый объем затрат на оплату труда муниципальных служащих администрации </w:t>
            </w:r>
            <w:proofErr w:type="spellStart"/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района, начисления на выплаты по оплате труда.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8A5895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8A5895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F034A" w:rsidRPr="000C63D0" w:rsidTr="008A5895">
        <w:trPr>
          <w:trHeight w:val="15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обеспеченности деятельности администрации </w:t>
            </w:r>
            <w:proofErr w:type="spellStart"/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(доля затрат по оплате услуг связи, транспортных, коммунальных и прочих услуг; доля содержания имущества в работоспособном состоянии, уровень состояния охраны здания, систем безопасности; доля затрат по прочим расходам от необходимого объема, обеспечения основными средствами, материальными запасами)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8A5895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8A5895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F034A" w:rsidRPr="000C63D0" w:rsidTr="008A5895">
        <w:trPr>
          <w:trHeight w:val="15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обеспеченности деятельности по осуществлению полномочий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8A5895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8A5895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F034A" w:rsidRPr="000C63D0" w:rsidTr="008A5895">
        <w:trPr>
          <w:trHeight w:val="15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обеспеченности деятельности по осуществлению полномочий на государственную регистрацию актов гражданского состояния 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2063AB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8A5895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AB" w:rsidRPr="000C63D0" w:rsidRDefault="008A5895" w:rsidP="00222D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00373" w:rsidRPr="000C63D0" w:rsidTr="00A22F82">
        <w:trPr>
          <w:trHeight w:val="154"/>
        </w:trPr>
        <w:tc>
          <w:tcPr>
            <w:tcW w:w="1502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73" w:rsidRPr="000C63D0" w:rsidRDefault="00D00373" w:rsidP="00291B1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63D0">
              <w:rPr>
                <w:rFonts w:ascii="Times New Roman" w:hAnsi="Times New Roman"/>
                <w:sz w:val="24"/>
                <w:szCs w:val="24"/>
              </w:rPr>
              <w:t xml:space="preserve">. Подпрограмма 3 «Предоставление мер социальной поддержки отдельным категориям граждан за счёт бюджета </w:t>
            </w:r>
            <w:proofErr w:type="spellStart"/>
            <w:r w:rsidRPr="000C63D0">
              <w:rPr>
                <w:rFonts w:ascii="Times New Roman" w:hAnsi="Times New Roman"/>
                <w:sz w:val="24"/>
                <w:szCs w:val="24"/>
              </w:rPr>
              <w:t>Ильминского</w:t>
            </w:r>
            <w:proofErr w:type="spellEnd"/>
            <w:r w:rsidRPr="000C63D0">
              <w:rPr>
                <w:rFonts w:ascii="Times New Roman" w:hAnsi="Times New Roman"/>
                <w:sz w:val="24"/>
                <w:szCs w:val="24"/>
              </w:rPr>
              <w:t xml:space="preserve"> сельсовета Никольского района Пензенской области».</w:t>
            </w:r>
          </w:p>
        </w:tc>
      </w:tr>
      <w:tr w:rsidR="00D00373" w:rsidRPr="005D65DC" w:rsidTr="008A5895">
        <w:trPr>
          <w:trHeight w:val="203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73" w:rsidRPr="000C63D0" w:rsidRDefault="00D00373" w:rsidP="00291B10">
            <w:pPr>
              <w:jc w:val="center"/>
              <w:rPr>
                <w:sz w:val="24"/>
                <w:szCs w:val="24"/>
              </w:rPr>
            </w:pPr>
            <w:r w:rsidRPr="000C63D0">
              <w:rPr>
                <w:sz w:val="24"/>
                <w:szCs w:val="24"/>
              </w:rPr>
              <w:t>5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73" w:rsidRPr="000C63D0" w:rsidRDefault="00D00373" w:rsidP="00D003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3D0">
              <w:rPr>
                <w:rFonts w:ascii="Times New Roman" w:hAnsi="Times New Roman"/>
                <w:sz w:val="24"/>
                <w:szCs w:val="24"/>
              </w:rPr>
              <w:t xml:space="preserve">Необходимый  объем затрат на выплату пенсии за выслугу лет муниципальным служащим администрации </w:t>
            </w:r>
            <w:proofErr w:type="spellStart"/>
            <w:r w:rsidRPr="000C63D0">
              <w:rPr>
                <w:rFonts w:ascii="Times New Roman" w:hAnsi="Times New Roman"/>
                <w:sz w:val="24"/>
                <w:szCs w:val="24"/>
              </w:rPr>
              <w:t>Ильминского</w:t>
            </w:r>
            <w:proofErr w:type="spellEnd"/>
            <w:r w:rsidRPr="000C63D0">
              <w:rPr>
                <w:rFonts w:ascii="Times New Roman" w:hAnsi="Times New Roman"/>
                <w:sz w:val="24"/>
                <w:szCs w:val="24"/>
              </w:rPr>
              <w:t xml:space="preserve"> сельсовета Никольского района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73" w:rsidRPr="000C63D0" w:rsidRDefault="00D00373" w:rsidP="00291B10">
            <w:pPr>
              <w:jc w:val="center"/>
              <w:rPr>
                <w:sz w:val="24"/>
                <w:szCs w:val="24"/>
              </w:rPr>
            </w:pPr>
            <w:r w:rsidRPr="000C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73" w:rsidRPr="000C63D0" w:rsidRDefault="00584B98" w:rsidP="00291B10">
            <w:pPr>
              <w:jc w:val="center"/>
              <w:rPr>
                <w:sz w:val="24"/>
                <w:szCs w:val="24"/>
              </w:rPr>
            </w:pPr>
            <w:r w:rsidRPr="000C63D0">
              <w:rPr>
                <w:sz w:val="24"/>
                <w:szCs w:val="24"/>
              </w:rPr>
              <w:t>100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73" w:rsidRPr="000C63D0" w:rsidRDefault="00584B98" w:rsidP="00291B10">
            <w:pPr>
              <w:jc w:val="center"/>
              <w:rPr>
                <w:sz w:val="24"/>
                <w:szCs w:val="24"/>
              </w:rPr>
            </w:pPr>
            <w:r w:rsidRPr="000C63D0">
              <w:rPr>
                <w:sz w:val="24"/>
                <w:szCs w:val="24"/>
              </w:rPr>
              <w:t>100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73" w:rsidRPr="000C63D0" w:rsidRDefault="00584B98" w:rsidP="00291B10">
            <w:pPr>
              <w:jc w:val="center"/>
              <w:rPr>
                <w:sz w:val="24"/>
                <w:szCs w:val="24"/>
              </w:rPr>
            </w:pPr>
            <w:r w:rsidRPr="000C63D0">
              <w:rPr>
                <w:sz w:val="24"/>
                <w:szCs w:val="24"/>
              </w:rPr>
              <w:t>100</w:t>
            </w:r>
          </w:p>
        </w:tc>
        <w:tc>
          <w:tcPr>
            <w:tcW w:w="1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73" w:rsidRPr="000C63D0" w:rsidRDefault="00584B98" w:rsidP="00291B10">
            <w:pPr>
              <w:jc w:val="center"/>
              <w:rPr>
                <w:sz w:val="24"/>
                <w:szCs w:val="24"/>
              </w:rPr>
            </w:pPr>
            <w:r w:rsidRPr="000C63D0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73" w:rsidRPr="000C63D0" w:rsidRDefault="0093675C" w:rsidP="00291B10">
            <w:pPr>
              <w:jc w:val="center"/>
              <w:rPr>
                <w:sz w:val="24"/>
                <w:szCs w:val="24"/>
              </w:rPr>
            </w:pPr>
            <w:r w:rsidRPr="000C63D0">
              <w:rPr>
                <w:sz w:val="24"/>
                <w:szCs w:val="24"/>
              </w:rPr>
              <w:t>100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73" w:rsidRPr="000C63D0" w:rsidRDefault="008A5895" w:rsidP="00291B10">
            <w:pPr>
              <w:jc w:val="center"/>
              <w:rPr>
                <w:sz w:val="24"/>
                <w:szCs w:val="24"/>
              </w:rPr>
            </w:pPr>
            <w:r w:rsidRPr="000C63D0">
              <w:rPr>
                <w:sz w:val="24"/>
                <w:szCs w:val="24"/>
              </w:rPr>
              <w:t>100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73" w:rsidRPr="000C63D0" w:rsidRDefault="008A5895" w:rsidP="00291B10">
            <w:pPr>
              <w:jc w:val="center"/>
              <w:rPr>
                <w:sz w:val="24"/>
                <w:szCs w:val="24"/>
              </w:rPr>
            </w:pPr>
            <w:r w:rsidRPr="000C63D0">
              <w:rPr>
                <w:sz w:val="24"/>
                <w:szCs w:val="24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73" w:rsidRPr="000C63D0" w:rsidRDefault="008A5895" w:rsidP="00291B10">
            <w:pPr>
              <w:jc w:val="center"/>
              <w:rPr>
                <w:sz w:val="24"/>
                <w:szCs w:val="24"/>
              </w:rPr>
            </w:pPr>
            <w:r w:rsidRPr="000C63D0">
              <w:rPr>
                <w:sz w:val="24"/>
                <w:szCs w:val="24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73" w:rsidRPr="005D65DC" w:rsidRDefault="008A5895" w:rsidP="00291B10">
            <w:pPr>
              <w:jc w:val="center"/>
              <w:rPr>
                <w:sz w:val="24"/>
                <w:szCs w:val="24"/>
              </w:rPr>
            </w:pPr>
            <w:r w:rsidRPr="000C63D0">
              <w:rPr>
                <w:sz w:val="24"/>
                <w:szCs w:val="24"/>
              </w:rPr>
              <w:t>100</w:t>
            </w:r>
          </w:p>
        </w:tc>
      </w:tr>
    </w:tbl>
    <w:p w:rsidR="00222D9C" w:rsidRPr="005D65DC" w:rsidRDefault="00222D9C" w:rsidP="00222D9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63D0" w:rsidRPr="005D65DC" w:rsidRDefault="000C63D0" w:rsidP="000C63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63D0">
        <w:rPr>
          <w:rFonts w:ascii="Times New Roman" w:eastAsia="Times New Roman" w:hAnsi="Times New Roman"/>
          <w:b/>
          <w:sz w:val="24"/>
          <w:szCs w:val="24"/>
          <w:lang w:eastAsia="ru-RU"/>
        </w:rPr>
        <w:t>»;</w:t>
      </w:r>
    </w:p>
    <w:p w:rsidR="004F3465" w:rsidRPr="004F3465" w:rsidRDefault="004F3465" w:rsidP="004F34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4F3465" w:rsidRPr="005D65DC" w:rsidRDefault="004F3465" w:rsidP="004F34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5DC">
        <w:rPr>
          <w:rFonts w:ascii="Times New Roman" w:eastAsia="Times New Roman" w:hAnsi="Times New Roman"/>
          <w:sz w:val="24"/>
          <w:szCs w:val="24"/>
          <w:lang w:eastAsia="ru-RU"/>
        </w:rPr>
        <w:t>Приложение 2</w:t>
      </w:r>
    </w:p>
    <w:p w:rsidR="004F3465" w:rsidRPr="005D65DC" w:rsidRDefault="004F3465" w:rsidP="004F34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5DC">
        <w:rPr>
          <w:rFonts w:ascii="Times New Roman" w:eastAsia="Times New Roman" w:hAnsi="Times New Roman"/>
          <w:sz w:val="24"/>
          <w:szCs w:val="24"/>
          <w:lang w:eastAsia="ru-RU"/>
        </w:rPr>
        <w:t>к постановлению администрации</w:t>
      </w:r>
    </w:p>
    <w:p w:rsidR="004F3465" w:rsidRPr="005D65DC" w:rsidRDefault="004F3465" w:rsidP="004F34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D65DC">
        <w:rPr>
          <w:rFonts w:ascii="Times New Roman" w:eastAsia="Times New Roman" w:hAnsi="Times New Roman"/>
          <w:sz w:val="24"/>
          <w:szCs w:val="24"/>
          <w:lang w:eastAsia="ru-RU"/>
        </w:rPr>
        <w:t>Ильминского</w:t>
      </w:r>
      <w:proofErr w:type="spellEnd"/>
      <w:r w:rsidRPr="005D65DC">
        <w:rPr>
          <w:rFonts w:ascii="Times New Roman" w:eastAsia="Times New Roman" w:hAnsi="Times New Roman"/>
          <w:sz w:val="24"/>
          <w:szCs w:val="24"/>
          <w:lang w:eastAsia="ru-RU"/>
        </w:rPr>
        <w:t xml:space="preserve">  сельсовета Никольского района</w:t>
      </w:r>
    </w:p>
    <w:p w:rsidR="004F3465" w:rsidRPr="005D65DC" w:rsidRDefault="004F3465" w:rsidP="004F34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5DC">
        <w:rPr>
          <w:rFonts w:ascii="Times New Roman" w:eastAsia="Times New Roman" w:hAnsi="Times New Roman"/>
          <w:sz w:val="24"/>
          <w:szCs w:val="24"/>
          <w:lang w:eastAsia="ru-RU"/>
        </w:rPr>
        <w:t>Пензенской области</w:t>
      </w:r>
    </w:p>
    <w:p w:rsidR="004F3465" w:rsidRPr="005D65DC" w:rsidRDefault="004F3465" w:rsidP="004F34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5DC">
        <w:rPr>
          <w:rFonts w:ascii="Times New Roman" w:eastAsia="Times New Roman" w:hAnsi="Times New Roman"/>
          <w:sz w:val="24"/>
          <w:szCs w:val="24"/>
          <w:lang w:eastAsia="ru-RU"/>
        </w:rPr>
        <w:t xml:space="preserve">от  № </w:t>
      </w:r>
    </w:p>
    <w:p w:rsidR="004F3465" w:rsidRPr="005D65DC" w:rsidRDefault="004F3465" w:rsidP="004F3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F3465" w:rsidRPr="005D65DC" w:rsidRDefault="004F3465" w:rsidP="004F3465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D65DC">
        <w:rPr>
          <w:rFonts w:ascii="Times New Roman" w:hAnsi="Times New Roman"/>
          <w:sz w:val="24"/>
          <w:szCs w:val="24"/>
          <w:lang w:eastAsia="ru-RU"/>
        </w:rPr>
        <w:t>«Приложение  2</w:t>
      </w:r>
    </w:p>
    <w:p w:rsidR="004F3465" w:rsidRPr="005D65DC" w:rsidRDefault="004F3465" w:rsidP="004F34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5DC">
        <w:rPr>
          <w:rFonts w:ascii="Times New Roman" w:eastAsia="Times New Roman" w:hAnsi="Times New Roman"/>
          <w:sz w:val="24"/>
          <w:szCs w:val="24"/>
          <w:lang w:eastAsia="ru-RU"/>
        </w:rPr>
        <w:t>к  программе</w:t>
      </w:r>
    </w:p>
    <w:p w:rsidR="004F3465" w:rsidRPr="005D65DC" w:rsidRDefault="004F3465" w:rsidP="004F34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5DC">
        <w:rPr>
          <w:rFonts w:ascii="Times New Roman" w:eastAsia="Times New Roman" w:hAnsi="Times New Roman"/>
          <w:sz w:val="24"/>
          <w:szCs w:val="24"/>
          <w:lang w:eastAsia="ru-RU"/>
        </w:rPr>
        <w:t xml:space="preserve">«Развитие муниципальной службы </w:t>
      </w:r>
    </w:p>
    <w:p w:rsidR="004F3465" w:rsidRPr="005D65DC" w:rsidRDefault="004F3465" w:rsidP="004F34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5DC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proofErr w:type="spellStart"/>
      <w:r w:rsidRPr="005D65DC">
        <w:rPr>
          <w:rFonts w:ascii="Times New Roman" w:eastAsia="Times New Roman" w:hAnsi="Times New Roman"/>
          <w:sz w:val="24"/>
          <w:szCs w:val="24"/>
          <w:lang w:eastAsia="ru-RU"/>
        </w:rPr>
        <w:t>Ильминском</w:t>
      </w:r>
      <w:proofErr w:type="spellEnd"/>
      <w:r w:rsidRPr="005D65DC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сельсовете Никольского района </w:t>
      </w:r>
    </w:p>
    <w:p w:rsidR="004F3465" w:rsidRPr="005D65DC" w:rsidRDefault="004F3465" w:rsidP="004F34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5DC">
        <w:rPr>
          <w:rFonts w:ascii="Times New Roman" w:eastAsia="Times New Roman" w:hAnsi="Times New Roman"/>
          <w:sz w:val="24"/>
          <w:szCs w:val="24"/>
          <w:lang w:eastAsia="ru-RU"/>
        </w:rPr>
        <w:t xml:space="preserve">Пензенской области на 2014-2022  годы» </w:t>
      </w:r>
    </w:p>
    <w:p w:rsidR="004F3465" w:rsidRPr="005D65DC" w:rsidRDefault="004F3465" w:rsidP="004F34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3465" w:rsidRPr="005D65DC" w:rsidRDefault="004F3465" w:rsidP="004F3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5DC">
        <w:rPr>
          <w:rFonts w:ascii="Times New Roman" w:eastAsia="Times New Roman" w:hAnsi="Times New Roman"/>
          <w:sz w:val="24"/>
          <w:szCs w:val="24"/>
          <w:lang w:eastAsia="ru-RU"/>
        </w:rPr>
        <w:t>СВЕДЕНИЯ</w:t>
      </w:r>
    </w:p>
    <w:p w:rsidR="004F3465" w:rsidRPr="005D65DC" w:rsidRDefault="004F3465" w:rsidP="004F3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5DC">
        <w:rPr>
          <w:rFonts w:ascii="Times New Roman" w:eastAsia="Times New Roman" w:hAnsi="Times New Roman"/>
          <w:sz w:val="24"/>
          <w:szCs w:val="24"/>
          <w:lang w:eastAsia="ru-RU"/>
        </w:rPr>
        <w:t xml:space="preserve">об основных мерах правового регулирования в сфере </w:t>
      </w:r>
    </w:p>
    <w:p w:rsidR="004F3465" w:rsidRPr="005D65DC" w:rsidRDefault="004F3465" w:rsidP="004F34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5DC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реализации муниципальной программы  «Развитие муниципальной службы в </w:t>
      </w:r>
      <w:proofErr w:type="spellStart"/>
      <w:r w:rsidRPr="005D65DC">
        <w:rPr>
          <w:rFonts w:ascii="Times New Roman" w:eastAsia="Times New Roman" w:hAnsi="Times New Roman"/>
          <w:sz w:val="24"/>
          <w:szCs w:val="24"/>
          <w:lang w:eastAsia="ru-RU"/>
        </w:rPr>
        <w:t>Ильминском</w:t>
      </w:r>
      <w:proofErr w:type="spellEnd"/>
      <w:r w:rsidRPr="005D65DC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сельсовете Никольского района Пензенской области на 2014-2022 годы»</w:t>
      </w:r>
    </w:p>
    <w:p w:rsidR="004F3465" w:rsidRPr="005D65DC" w:rsidRDefault="004F3465" w:rsidP="004F346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5DC">
        <w:rPr>
          <w:rFonts w:ascii="Times New Roman" w:eastAsia="Times New Roman" w:hAnsi="Times New Roman"/>
          <w:sz w:val="24"/>
          <w:szCs w:val="24"/>
          <w:lang w:eastAsia="ru-RU"/>
        </w:rPr>
        <w:t>«</w:t>
      </w:r>
    </w:p>
    <w:tbl>
      <w:tblPr>
        <w:tblW w:w="15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5451"/>
        <w:gridCol w:w="99"/>
        <w:gridCol w:w="3959"/>
        <w:gridCol w:w="46"/>
        <w:gridCol w:w="2884"/>
        <w:gridCol w:w="89"/>
        <w:gridCol w:w="2123"/>
        <w:gridCol w:w="28"/>
      </w:tblGrid>
      <w:tr w:rsidR="004F3465" w:rsidRPr="005D65DC" w:rsidTr="004F3465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нормативного правового акта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положения нормативного правового акта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Наименование органа местного самоуправления </w:t>
            </w:r>
            <w:proofErr w:type="spellStart"/>
            <w:r w:rsidRPr="005D6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сельсовета Никольского района Пензенской области, ответственного за подготовку муниципального нормативного правового акта</w:t>
            </w:r>
          </w:p>
        </w:tc>
        <w:tc>
          <w:tcPr>
            <w:tcW w:w="2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Ожидаемые сроки принятия</w:t>
            </w:r>
          </w:p>
        </w:tc>
      </w:tr>
      <w:tr w:rsidR="004F3465" w:rsidRPr="005D65DC" w:rsidTr="004F3465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F3465" w:rsidRPr="005D65DC" w:rsidTr="004F3465">
        <w:trPr>
          <w:jc w:val="center"/>
        </w:trPr>
        <w:tc>
          <w:tcPr>
            <w:tcW w:w="152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1. «</w:t>
            </w:r>
            <w:r w:rsidRPr="005D65D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Развитие муниципальной службы в </w:t>
            </w:r>
            <w:proofErr w:type="spellStart"/>
            <w:r w:rsidRPr="005D65D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Ильминском</w:t>
            </w:r>
            <w:proofErr w:type="spellEnd"/>
            <w:r w:rsidRPr="005D65D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 сельсовете Никольского района Пензенской области на 2014-2022  годы»</w:t>
            </w:r>
          </w:p>
        </w:tc>
      </w:tr>
      <w:tr w:rsidR="004F3465" w:rsidRPr="005D65DC" w:rsidTr="004F3465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Комитета местного самоуправления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бюджете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 на  очередной финансовый  год и плановый  период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2014-2022 гг.</w:t>
            </w:r>
          </w:p>
        </w:tc>
      </w:tr>
      <w:tr w:rsidR="004F3465" w:rsidRPr="005D65DC" w:rsidTr="004F3465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Комитета местного самоуправления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 внесении изменений в  решение </w:t>
            </w: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Комитета местного самоуправления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«О бюджете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 на очередной финансовый год и плановый период»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2014-2022 гг.</w:t>
            </w:r>
          </w:p>
        </w:tc>
      </w:tr>
      <w:tr w:rsidR="004F3465" w:rsidRPr="005D65DC" w:rsidTr="004F3465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5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Комитета местного самоуправления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 утверждении Положения о дополнительном профессиональном образовании муниципальных служащих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2014-2022 гг.</w:t>
            </w:r>
          </w:p>
        </w:tc>
      </w:tr>
      <w:tr w:rsidR="004F3465" w:rsidRPr="005D65DC" w:rsidTr="004F3465">
        <w:trPr>
          <w:jc w:val="center"/>
        </w:trPr>
        <w:tc>
          <w:tcPr>
            <w:tcW w:w="152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2. «Обеспечение деятельности администрации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 на 2014-2022 годы».</w:t>
            </w:r>
          </w:p>
        </w:tc>
      </w:tr>
      <w:tr w:rsidR="004F3465" w:rsidRPr="005D65DC" w:rsidTr="004F3465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Комитета местного самоуправления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бюджете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 на очередной финансовый  год и плановый  период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2014-2022 гг.</w:t>
            </w:r>
          </w:p>
        </w:tc>
      </w:tr>
      <w:tr w:rsidR="004F3465" w:rsidRPr="005D65DC" w:rsidTr="004F3465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Комитета местного самоуправления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внесении изменений в  решение Комитета местного самоуправления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«О бюджете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 на очередной финансовый год и плановый  период»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2014-2022 гг.</w:t>
            </w:r>
          </w:p>
        </w:tc>
      </w:tr>
      <w:tr w:rsidR="004F3465" w:rsidRPr="005D65DC" w:rsidTr="004F3465">
        <w:trPr>
          <w:jc w:val="center"/>
        </w:trPr>
        <w:tc>
          <w:tcPr>
            <w:tcW w:w="152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3 «Предоставление мер социальной поддержки отдельным категориям граждан за счёт средств бюджета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на 2019-2022 годы».</w:t>
            </w:r>
          </w:p>
        </w:tc>
      </w:tr>
      <w:tr w:rsidR="004F3465" w:rsidRPr="005D65DC" w:rsidTr="004F3465">
        <w:trPr>
          <w:gridAfter w:val="1"/>
          <w:wAfter w:w="28" w:type="dxa"/>
          <w:jc w:val="center"/>
        </w:trPr>
        <w:tc>
          <w:tcPr>
            <w:tcW w:w="6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Комитета местного самоуправления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бюджете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 на  очередной финансовый  год и плановый  период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2019-2022</w:t>
            </w:r>
          </w:p>
        </w:tc>
      </w:tr>
      <w:tr w:rsidR="004F3465" w:rsidRPr="005D65DC" w:rsidTr="004F3465">
        <w:trPr>
          <w:gridAfter w:val="1"/>
          <w:wAfter w:w="28" w:type="dxa"/>
          <w:jc w:val="center"/>
        </w:trPr>
        <w:tc>
          <w:tcPr>
            <w:tcW w:w="6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Комитета местного самоуправления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</w:t>
            </w: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Пензенской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 внесении изменений в  решение Комитета местного самоуправления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«О бюджете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 на очередной финансовый год и плановый период»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</w:t>
            </w: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Никольского района Пензенской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2019-2022</w:t>
            </w:r>
          </w:p>
        </w:tc>
      </w:tr>
      <w:tr w:rsidR="004F3465" w:rsidRPr="005D65DC" w:rsidTr="004F3465">
        <w:trPr>
          <w:gridAfter w:val="1"/>
          <w:wAfter w:w="28" w:type="dxa"/>
          <w:jc w:val="center"/>
        </w:trPr>
        <w:tc>
          <w:tcPr>
            <w:tcW w:w="6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Решение Комитета местного самоуправления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before="120" w:after="0" w:line="240" w:lineRule="auto"/>
              <w:jc w:val="both"/>
              <w:outlineLvl w:val="5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 утверждении Положения о пенсионном обеспечении за выслугу лет муниципальных служащих </w:t>
            </w:r>
            <w:proofErr w:type="spellStart"/>
            <w:r w:rsidRPr="005D6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65" w:rsidRPr="005D65DC" w:rsidRDefault="004F3465" w:rsidP="004F34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2019-2022</w:t>
            </w:r>
          </w:p>
        </w:tc>
      </w:tr>
    </w:tbl>
    <w:p w:rsidR="004F3465" w:rsidRPr="005D65DC" w:rsidRDefault="004F3465" w:rsidP="004F3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65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»;</w:t>
      </w:r>
    </w:p>
    <w:p w:rsidR="004F3465" w:rsidRPr="005D65DC" w:rsidRDefault="004F3465" w:rsidP="004F346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3465" w:rsidRPr="005D65DC" w:rsidRDefault="004F3465" w:rsidP="004F346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3465" w:rsidRPr="005D65DC" w:rsidRDefault="004F3465" w:rsidP="004F346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3465" w:rsidRPr="005D65DC" w:rsidRDefault="004F3465" w:rsidP="004F346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7172" w:rsidRPr="005D65DC" w:rsidRDefault="00357172" w:rsidP="00093E42">
      <w:pPr>
        <w:pStyle w:val="aff3"/>
        <w:jc w:val="right"/>
        <w:rPr>
          <w:sz w:val="24"/>
          <w:szCs w:val="24"/>
        </w:rPr>
      </w:pPr>
    </w:p>
    <w:p w:rsidR="00357172" w:rsidRPr="005D65DC" w:rsidRDefault="00357172" w:rsidP="00093E42">
      <w:pPr>
        <w:pStyle w:val="aff3"/>
        <w:jc w:val="right"/>
        <w:rPr>
          <w:sz w:val="24"/>
          <w:szCs w:val="24"/>
        </w:rPr>
      </w:pPr>
    </w:p>
    <w:p w:rsidR="00357172" w:rsidRPr="005D65DC" w:rsidRDefault="00357172" w:rsidP="00093E42">
      <w:pPr>
        <w:pStyle w:val="aff3"/>
        <w:jc w:val="right"/>
        <w:rPr>
          <w:sz w:val="24"/>
          <w:szCs w:val="24"/>
        </w:rPr>
      </w:pPr>
    </w:p>
    <w:p w:rsidR="00357172" w:rsidRDefault="00357172" w:rsidP="00093E42">
      <w:pPr>
        <w:pStyle w:val="aff3"/>
        <w:jc w:val="right"/>
      </w:pPr>
    </w:p>
    <w:p w:rsidR="00357172" w:rsidRDefault="00357172" w:rsidP="00093E42">
      <w:pPr>
        <w:pStyle w:val="aff3"/>
        <w:jc w:val="right"/>
      </w:pPr>
    </w:p>
    <w:p w:rsidR="0019028F" w:rsidRDefault="0019028F" w:rsidP="00093E42">
      <w:pPr>
        <w:pStyle w:val="aff3"/>
        <w:jc w:val="right"/>
      </w:pPr>
    </w:p>
    <w:p w:rsidR="0019028F" w:rsidRDefault="0019028F" w:rsidP="00093E42">
      <w:pPr>
        <w:pStyle w:val="aff3"/>
        <w:jc w:val="right"/>
      </w:pPr>
    </w:p>
    <w:p w:rsidR="0019028F" w:rsidRDefault="0019028F" w:rsidP="00093E42">
      <w:pPr>
        <w:pStyle w:val="aff3"/>
        <w:jc w:val="right"/>
      </w:pPr>
    </w:p>
    <w:p w:rsidR="0019028F" w:rsidRDefault="0019028F" w:rsidP="00093E42">
      <w:pPr>
        <w:pStyle w:val="aff3"/>
        <w:jc w:val="right"/>
      </w:pPr>
    </w:p>
    <w:p w:rsidR="0019028F" w:rsidRDefault="0019028F" w:rsidP="00093E42">
      <w:pPr>
        <w:pStyle w:val="aff3"/>
        <w:jc w:val="right"/>
      </w:pPr>
    </w:p>
    <w:p w:rsidR="0019028F" w:rsidRDefault="0019028F" w:rsidP="00093E42">
      <w:pPr>
        <w:pStyle w:val="aff3"/>
        <w:jc w:val="right"/>
      </w:pPr>
    </w:p>
    <w:p w:rsidR="0019028F" w:rsidRDefault="0019028F" w:rsidP="00093E42">
      <w:pPr>
        <w:pStyle w:val="aff3"/>
        <w:jc w:val="right"/>
      </w:pPr>
    </w:p>
    <w:p w:rsidR="0019028F" w:rsidRDefault="0019028F" w:rsidP="00093E42">
      <w:pPr>
        <w:pStyle w:val="aff3"/>
        <w:jc w:val="right"/>
      </w:pPr>
    </w:p>
    <w:p w:rsidR="0019028F" w:rsidRDefault="0019028F" w:rsidP="00093E42">
      <w:pPr>
        <w:pStyle w:val="aff3"/>
        <w:jc w:val="right"/>
      </w:pPr>
    </w:p>
    <w:p w:rsidR="0019028F" w:rsidRDefault="0019028F" w:rsidP="00093E42">
      <w:pPr>
        <w:pStyle w:val="aff3"/>
        <w:jc w:val="right"/>
      </w:pPr>
    </w:p>
    <w:p w:rsidR="0019028F" w:rsidRDefault="0019028F" w:rsidP="00093E42">
      <w:pPr>
        <w:pStyle w:val="aff3"/>
        <w:jc w:val="right"/>
      </w:pPr>
    </w:p>
    <w:p w:rsidR="0019028F" w:rsidRDefault="0019028F" w:rsidP="00093E42">
      <w:pPr>
        <w:pStyle w:val="aff3"/>
        <w:jc w:val="right"/>
      </w:pPr>
    </w:p>
    <w:p w:rsidR="0019028F" w:rsidRDefault="0019028F" w:rsidP="00093E42">
      <w:pPr>
        <w:pStyle w:val="aff3"/>
        <w:jc w:val="right"/>
      </w:pPr>
    </w:p>
    <w:p w:rsidR="0019028F" w:rsidRDefault="0019028F" w:rsidP="00093E42">
      <w:pPr>
        <w:pStyle w:val="aff3"/>
        <w:jc w:val="right"/>
      </w:pPr>
    </w:p>
    <w:p w:rsidR="0019028F" w:rsidRDefault="0019028F" w:rsidP="00093E42">
      <w:pPr>
        <w:pStyle w:val="aff3"/>
        <w:jc w:val="right"/>
      </w:pPr>
    </w:p>
    <w:p w:rsidR="00357172" w:rsidRDefault="00357172" w:rsidP="004F3465">
      <w:pPr>
        <w:pStyle w:val="aff3"/>
      </w:pPr>
    </w:p>
    <w:p w:rsidR="00357172" w:rsidRDefault="00357172" w:rsidP="00093E42">
      <w:pPr>
        <w:pStyle w:val="aff3"/>
        <w:jc w:val="right"/>
      </w:pPr>
    </w:p>
    <w:p w:rsidR="006E30BC" w:rsidRPr="0019028F" w:rsidRDefault="006E30BC" w:rsidP="00093E42">
      <w:pPr>
        <w:pStyle w:val="aff3"/>
        <w:jc w:val="right"/>
        <w:rPr>
          <w:sz w:val="24"/>
          <w:szCs w:val="24"/>
        </w:rPr>
      </w:pPr>
      <w:r w:rsidRPr="0019028F">
        <w:rPr>
          <w:sz w:val="24"/>
          <w:szCs w:val="24"/>
        </w:rPr>
        <w:t xml:space="preserve">Приложение  </w:t>
      </w:r>
      <w:r w:rsidR="00357172" w:rsidRPr="0019028F">
        <w:rPr>
          <w:sz w:val="24"/>
          <w:szCs w:val="24"/>
        </w:rPr>
        <w:t>3</w:t>
      </w:r>
    </w:p>
    <w:p w:rsidR="006E30BC" w:rsidRPr="0019028F" w:rsidRDefault="006E30BC" w:rsidP="00093E42">
      <w:pPr>
        <w:pStyle w:val="aff3"/>
        <w:jc w:val="right"/>
        <w:rPr>
          <w:sz w:val="24"/>
          <w:szCs w:val="24"/>
        </w:rPr>
      </w:pPr>
      <w:r w:rsidRPr="0019028F">
        <w:rPr>
          <w:sz w:val="24"/>
          <w:szCs w:val="24"/>
        </w:rPr>
        <w:t xml:space="preserve">к постановлению администрации </w:t>
      </w:r>
      <w:proofErr w:type="spellStart"/>
      <w:r w:rsidR="00AE5D36" w:rsidRPr="0019028F">
        <w:rPr>
          <w:sz w:val="24"/>
          <w:szCs w:val="24"/>
        </w:rPr>
        <w:t>Ильминского</w:t>
      </w:r>
      <w:proofErr w:type="spellEnd"/>
      <w:r w:rsidRPr="0019028F">
        <w:rPr>
          <w:sz w:val="24"/>
          <w:szCs w:val="24"/>
        </w:rPr>
        <w:t xml:space="preserve">  сельсовета</w:t>
      </w:r>
    </w:p>
    <w:p w:rsidR="006E30BC" w:rsidRPr="0019028F" w:rsidRDefault="006E30BC" w:rsidP="00093E42">
      <w:pPr>
        <w:pStyle w:val="aff3"/>
        <w:jc w:val="right"/>
        <w:rPr>
          <w:sz w:val="24"/>
          <w:szCs w:val="24"/>
        </w:rPr>
      </w:pPr>
      <w:r w:rsidRPr="0019028F">
        <w:rPr>
          <w:sz w:val="24"/>
          <w:szCs w:val="24"/>
        </w:rPr>
        <w:t xml:space="preserve"> Никольского района Пензенской области</w:t>
      </w:r>
    </w:p>
    <w:p w:rsidR="006E30BC" w:rsidRPr="0019028F" w:rsidRDefault="004D2312" w:rsidP="00093E42">
      <w:pPr>
        <w:pStyle w:val="aff3"/>
        <w:jc w:val="right"/>
        <w:rPr>
          <w:sz w:val="24"/>
          <w:szCs w:val="24"/>
        </w:rPr>
      </w:pPr>
      <w:r w:rsidRPr="0019028F">
        <w:rPr>
          <w:sz w:val="24"/>
          <w:szCs w:val="24"/>
        </w:rPr>
        <w:t>о</w:t>
      </w:r>
      <w:r w:rsidR="006E30BC" w:rsidRPr="0019028F">
        <w:rPr>
          <w:sz w:val="24"/>
          <w:szCs w:val="24"/>
        </w:rPr>
        <w:t>т</w:t>
      </w:r>
      <w:r w:rsidRPr="0019028F">
        <w:rPr>
          <w:sz w:val="24"/>
          <w:szCs w:val="24"/>
        </w:rPr>
        <w:t xml:space="preserve"> .20</w:t>
      </w:r>
      <w:r w:rsidR="003E7018" w:rsidRPr="0019028F">
        <w:rPr>
          <w:sz w:val="24"/>
          <w:szCs w:val="24"/>
        </w:rPr>
        <w:t>20</w:t>
      </w:r>
      <w:r w:rsidR="006E30BC" w:rsidRPr="0019028F">
        <w:rPr>
          <w:sz w:val="24"/>
          <w:szCs w:val="24"/>
        </w:rPr>
        <w:t>№</w:t>
      </w:r>
    </w:p>
    <w:p w:rsidR="006E30BC" w:rsidRPr="0019028F" w:rsidRDefault="006E30BC" w:rsidP="00E84BF3">
      <w:pPr>
        <w:pStyle w:val="12"/>
        <w:jc w:val="right"/>
        <w:rPr>
          <w:sz w:val="24"/>
          <w:szCs w:val="24"/>
        </w:rPr>
      </w:pPr>
    </w:p>
    <w:p w:rsidR="006E30BC" w:rsidRPr="0019028F" w:rsidRDefault="006E30BC" w:rsidP="00A22C5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AE136B" w:rsidRPr="0019028F" w:rsidRDefault="00AE136B" w:rsidP="00AE136B">
      <w:pPr>
        <w:pStyle w:val="12"/>
        <w:jc w:val="right"/>
        <w:rPr>
          <w:sz w:val="24"/>
          <w:szCs w:val="24"/>
        </w:rPr>
      </w:pPr>
      <w:r w:rsidRPr="0019028F">
        <w:rPr>
          <w:sz w:val="24"/>
          <w:szCs w:val="24"/>
        </w:rPr>
        <w:t xml:space="preserve">« Приложение   </w:t>
      </w:r>
      <w:r w:rsidR="00357172" w:rsidRPr="0019028F">
        <w:rPr>
          <w:sz w:val="24"/>
          <w:szCs w:val="24"/>
        </w:rPr>
        <w:t>3</w:t>
      </w:r>
      <w:r w:rsidR="007F4DB5" w:rsidRPr="0019028F">
        <w:rPr>
          <w:sz w:val="24"/>
          <w:szCs w:val="24"/>
        </w:rPr>
        <w:t>.1</w:t>
      </w:r>
    </w:p>
    <w:p w:rsidR="00AE136B" w:rsidRPr="0019028F" w:rsidRDefault="00AE136B" w:rsidP="00AE136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028F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AE136B" w:rsidRPr="0019028F" w:rsidRDefault="00AE136B" w:rsidP="00AE136B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19028F">
        <w:rPr>
          <w:rFonts w:ascii="Times New Roman" w:hAnsi="Times New Roman" w:cs="Times New Roman"/>
          <w:sz w:val="24"/>
          <w:szCs w:val="24"/>
        </w:rPr>
        <w:t xml:space="preserve">«Развитие </w:t>
      </w:r>
      <w:r w:rsidRPr="0019028F">
        <w:rPr>
          <w:rFonts w:ascii="Times New Roman" w:hAnsi="Times New Roman"/>
          <w:sz w:val="24"/>
          <w:szCs w:val="24"/>
        </w:rPr>
        <w:t xml:space="preserve">муниципальной службы </w:t>
      </w:r>
    </w:p>
    <w:p w:rsidR="00AE136B" w:rsidRPr="0019028F" w:rsidRDefault="00AE136B" w:rsidP="00AE136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028F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19028F">
        <w:rPr>
          <w:rFonts w:ascii="Times New Roman" w:hAnsi="Times New Roman" w:cs="Times New Roman"/>
          <w:sz w:val="24"/>
          <w:szCs w:val="24"/>
        </w:rPr>
        <w:t>Ильминском</w:t>
      </w:r>
      <w:proofErr w:type="spellEnd"/>
      <w:r w:rsidRPr="0019028F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Pr="0019028F">
        <w:rPr>
          <w:rFonts w:ascii="Times New Roman" w:hAnsi="Times New Roman"/>
          <w:sz w:val="24"/>
          <w:szCs w:val="24"/>
        </w:rPr>
        <w:t>е</w:t>
      </w:r>
      <w:r w:rsidRPr="0019028F">
        <w:rPr>
          <w:rFonts w:ascii="Times New Roman" w:hAnsi="Times New Roman" w:cs="Times New Roman"/>
          <w:sz w:val="24"/>
          <w:szCs w:val="24"/>
        </w:rPr>
        <w:t xml:space="preserve"> Никольского района </w:t>
      </w:r>
    </w:p>
    <w:p w:rsidR="00AE136B" w:rsidRPr="0019028F" w:rsidRDefault="00AE136B" w:rsidP="00AE136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028F">
        <w:rPr>
          <w:rFonts w:ascii="Times New Roman" w:hAnsi="Times New Roman" w:cs="Times New Roman"/>
          <w:sz w:val="24"/>
          <w:szCs w:val="24"/>
        </w:rPr>
        <w:t xml:space="preserve">Пензенской области на 2014-2022 годы» </w:t>
      </w:r>
    </w:p>
    <w:p w:rsidR="006E30BC" w:rsidRPr="0019028F" w:rsidRDefault="006E30BC" w:rsidP="00C97D66">
      <w:pPr>
        <w:pStyle w:val="af0"/>
        <w:jc w:val="both"/>
        <w:rPr>
          <w:b/>
          <w:sz w:val="24"/>
          <w:szCs w:val="24"/>
        </w:rPr>
      </w:pPr>
    </w:p>
    <w:p w:rsidR="006E30BC" w:rsidRPr="0019028F" w:rsidRDefault="006E30BC" w:rsidP="00E84B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9028F">
        <w:rPr>
          <w:rFonts w:ascii="Times New Roman" w:hAnsi="Times New Roman"/>
          <w:sz w:val="24"/>
          <w:szCs w:val="24"/>
        </w:rPr>
        <w:t>РЕСУРСНОЕ ОБЕСПЕЧЕНИЕ</w:t>
      </w:r>
    </w:p>
    <w:p w:rsidR="006E30BC" w:rsidRPr="0019028F" w:rsidRDefault="006E30BC" w:rsidP="00E84B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9028F">
        <w:rPr>
          <w:rFonts w:ascii="Times New Roman" w:hAnsi="Times New Roman"/>
          <w:sz w:val="24"/>
          <w:szCs w:val="24"/>
        </w:rPr>
        <w:t xml:space="preserve">реализации муниципальной программы </w:t>
      </w:r>
    </w:p>
    <w:p w:rsidR="006E30BC" w:rsidRPr="0019028F" w:rsidRDefault="006E30BC" w:rsidP="00E84BF3">
      <w:pPr>
        <w:spacing w:after="0"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  <w:r w:rsidRPr="0019028F">
        <w:rPr>
          <w:rFonts w:ascii="Times New Roman" w:hAnsi="Times New Roman"/>
          <w:sz w:val="24"/>
          <w:szCs w:val="24"/>
        </w:rPr>
        <w:t xml:space="preserve">«Развитие муниципальной службы в </w:t>
      </w:r>
      <w:proofErr w:type="spellStart"/>
      <w:r w:rsidR="00AE5D36" w:rsidRPr="0019028F">
        <w:rPr>
          <w:rFonts w:ascii="Times New Roman" w:hAnsi="Times New Roman"/>
          <w:sz w:val="24"/>
          <w:szCs w:val="24"/>
        </w:rPr>
        <w:t>Ильминском</w:t>
      </w:r>
      <w:proofErr w:type="spellEnd"/>
      <w:r w:rsidRPr="0019028F">
        <w:rPr>
          <w:rFonts w:ascii="Times New Roman" w:hAnsi="Times New Roman"/>
          <w:sz w:val="24"/>
          <w:szCs w:val="24"/>
        </w:rPr>
        <w:t xml:space="preserve"> сельсовете Никольского района Пензенской области на 2014-202</w:t>
      </w:r>
      <w:r w:rsidR="00A127F5" w:rsidRPr="0019028F">
        <w:rPr>
          <w:rFonts w:ascii="Times New Roman" w:hAnsi="Times New Roman"/>
          <w:sz w:val="24"/>
          <w:szCs w:val="24"/>
        </w:rPr>
        <w:t>2</w:t>
      </w:r>
      <w:r w:rsidRPr="0019028F">
        <w:rPr>
          <w:rFonts w:ascii="Times New Roman" w:hAnsi="Times New Roman"/>
          <w:sz w:val="24"/>
          <w:szCs w:val="24"/>
        </w:rPr>
        <w:t xml:space="preserve"> годы»</w:t>
      </w:r>
    </w:p>
    <w:p w:rsidR="006E30BC" w:rsidRPr="0019028F" w:rsidRDefault="006E30BC" w:rsidP="00E84B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9028F">
        <w:rPr>
          <w:rFonts w:ascii="Times New Roman" w:hAnsi="Times New Roman"/>
          <w:sz w:val="24"/>
          <w:szCs w:val="24"/>
        </w:rPr>
        <w:t>за счет всех источников финансирования на 2016-202</w:t>
      </w:r>
      <w:r w:rsidR="004F7ED4" w:rsidRPr="0019028F">
        <w:rPr>
          <w:rFonts w:ascii="Times New Roman" w:hAnsi="Times New Roman"/>
          <w:sz w:val="24"/>
          <w:szCs w:val="24"/>
        </w:rPr>
        <w:t>2</w:t>
      </w:r>
      <w:r w:rsidRPr="0019028F">
        <w:rPr>
          <w:rFonts w:ascii="Times New Roman" w:hAnsi="Times New Roman"/>
          <w:sz w:val="24"/>
          <w:szCs w:val="24"/>
        </w:rPr>
        <w:t xml:space="preserve"> годы</w:t>
      </w:r>
    </w:p>
    <w:p w:rsidR="0062765C" w:rsidRPr="0019028F" w:rsidRDefault="0062765C" w:rsidP="0062765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</w:pPr>
    </w:p>
    <w:tbl>
      <w:tblPr>
        <w:tblW w:w="53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1"/>
        <w:gridCol w:w="1784"/>
        <w:gridCol w:w="3114"/>
        <w:gridCol w:w="2317"/>
        <w:gridCol w:w="1135"/>
        <w:gridCol w:w="1135"/>
        <w:gridCol w:w="1098"/>
        <w:gridCol w:w="1455"/>
        <w:gridCol w:w="966"/>
        <w:gridCol w:w="1082"/>
        <w:gridCol w:w="1082"/>
      </w:tblGrid>
      <w:tr w:rsidR="00A127F5" w:rsidRPr="0019028F" w:rsidTr="00A127F5">
        <w:trPr>
          <w:trHeight w:val="98"/>
        </w:trPr>
        <w:tc>
          <w:tcPr>
            <w:tcW w:w="17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2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</w:tr>
      <w:tr w:rsidR="00A127F5" w:rsidRPr="0019028F" w:rsidTr="00A127F5">
        <w:trPr>
          <w:trHeight w:val="40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муниципальной программы,  подпрограммы, основного мероприятия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25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расходов, тыс. рублей</w:t>
            </w:r>
          </w:p>
        </w:tc>
      </w:tr>
      <w:tr w:rsidR="00A127F5" w:rsidRPr="0019028F" w:rsidTr="00A127F5">
        <w:trPr>
          <w:trHeight w:val="62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 г.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 г.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A127F5" w:rsidRPr="0019028F" w:rsidTr="00A127F5">
        <w:trPr>
          <w:trHeight w:val="41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F43ED" w:rsidRPr="0019028F" w:rsidTr="00FB0E8A">
        <w:trPr>
          <w:trHeight w:val="29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FF4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«Развитие муниципальной службы в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Ильминском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сельсовете Никольского района Пензенской области на 2014-2022 годы»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2667,1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2552,4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2695,9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291B10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3111,7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291B10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3164,2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19028F" w:rsidRDefault="00291B10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3187,4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19028F" w:rsidRDefault="00291B10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3213,3</w:t>
            </w:r>
          </w:p>
        </w:tc>
      </w:tr>
      <w:tr w:rsidR="00FF43ED" w:rsidRPr="0019028F" w:rsidTr="00FB0E8A">
        <w:trPr>
          <w:trHeight w:val="39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291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</w:t>
            </w:r>
            <w:r w:rsidR="00291B10"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19028F" w:rsidRDefault="00291B10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19028F" w:rsidRDefault="00291B10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A127F5" w:rsidRPr="0019028F" w:rsidTr="00A127F5">
        <w:trPr>
          <w:trHeight w:val="45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Пензенской области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43ED" w:rsidRPr="0019028F" w:rsidTr="00FB0E8A">
        <w:trPr>
          <w:trHeight w:val="120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</w:t>
            </w: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Пензенской области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2605,2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2490,2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FF4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2622,7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291B10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3031,4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>
            <w:pPr>
              <w:rPr>
                <w:sz w:val="24"/>
                <w:szCs w:val="24"/>
              </w:rPr>
            </w:pPr>
          </w:p>
          <w:p w:rsidR="00FF43ED" w:rsidRPr="0019028F" w:rsidRDefault="00291B10">
            <w:pPr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3083,3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ED" w:rsidRPr="0019028F" w:rsidRDefault="00FF43ED">
            <w:pPr>
              <w:rPr>
                <w:sz w:val="24"/>
                <w:szCs w:val="24"/>
              </w:rPr>
            </w:pPr>
          </w:p>
          <w:p w:rsidR="00FF43ED" w:rsidRPr="0019028F" w:rsidRDefault="00291B10">
            <w:pPr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3105,9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ED" w:rsidRPr="0019028F" w:rsidRDefault="00FF43ED">
            <w:pPr>
              <w:rPr>
                <w:sz w:val="24"/>
                <w:szCs w:val="24"/>
              </w:rPr>
            </w:pPr>
          </w:p>
          <w:p w:rsidR="00FF43ED" w:rsidRPr="0019028F" w:rsidRDefault="00291B10">
            <w:pPr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3128,7</w:t>
            </w:r>
          </w:p>
        </w:tc>
      </w:tr>
      <w:tr w:rsidR="00A127F5" w:rsidRPr="0019028F" w:rsidTr="00A127F5">
        <w:trPr>
          <w:trHeight w:val="50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127F5" w:rsidRPr="0019028F" w:rsidTr="00A127F5">
        <w:trPr>
          <w:trHeight w:val="37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9028F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Развитие муниципальной службы в  </w:t>
            </w:r>
            <w:proofErr w:type="spellStart"/>
            <w:r w:rsidRPr="0019028F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Ильминском</w:t>
            </w:r>
            <w:proofErr w:type="spellEnd"/>
            <w:r w:rsidRPr="0019028F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 сельсовете Никольского района Пензенской области»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FF43ED" w:rsidP="006276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91B10"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127F5" w:rsidRPr="0019028F" w:rsidTr="00A127F5">
        <w:trPr>
          <w:trHeight w:val="37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FF43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127F5" w:rsidRPr="0019028F" w:rsidTr="00A127F5">
        <w:trPr>
          <w:trHeight w:val="60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Пензенской области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127F5" w:rsidRPr="0019028F" w:rsidTr="00A127F5">
        <w:trPr>
          <w:trHeight w:val="77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FF43ED" w:rsidP="006276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91B10"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127F5" w:rsidRPr="0019028F" w:rsidTr="00A127F5">
        <w:trPr>
          <w:trHeight w:val="51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127F5" w:rsidRPr="0019028F" w:rsidTr="00A127F5">
        <w:trPr>
          <w:trHeight w:val="51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1.1.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условий для повышения квалификации и профессионального развития муниципальных служащих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FF43ED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C77DA6"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127F5" w:rsidRPr="0019028F" w:rsidTr="00A127F5">
        <w:trPr>
          <w:trHeight w:val="51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127F5" w:rsidRPr="0019028F" w:rsidTr="00A127F5">
        <w:trPr>
          <w:trHeight w:val="51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Пензенской области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127F5" w:rsidRPr="0019028F" w:rsidTr="00A127F5">
        <w:trPr>
          <w:trHeight w:val="51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FF43ED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C77DA6"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127F5" w:rsidRPr="0019028F" w:rsidTr="00A127F5">
        <w:trPr>
          <w:trHeight w:val="51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F43ED" w:rsidRPr="0019028F" w:rsidTr="00FB0E8A">
        <w:trPr>
          <w:trHeight w:val="51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ED" w:rsidRPr="0019028F" w:rsidRDefault="00FF43ED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«Обеспечение деятельности администрации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области»</w:t>
            </w:r>
          </w:p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2641,1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2517,7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2661,9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C77DA6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3069,9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C77DA6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3013,4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19028F" w:rsidRDefault="00C77DA6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3036,6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19028F" w:rsidRDefault="00C77DA6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3062,5</w:t>
            </w:r>
          </w:p>
        </w:tc>
      </w:tr>
      <w:tr w:rsidR="00FF43ED" w:rsidRPr="0019028F" w:rsidTr="00FB0E8A">
        <w:trPr>
          <w:trHeight w:val="51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C77DA6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19028F" w:rsidRDefault="00C77DA6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19028F" w:rsidRDefault="00C77DA6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A127F5" w:rsidRPr="0019028F" w:rsidTr="00A127F5">
        <w:trPr>
          <w:trHeight w:val="51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Пензенской области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F43ED" w:rsidRPr="0019028F" w:rsidTr="00FB0E8A">
        <w:trPr>
          <w:trHeight w:val="51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2579,2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2455,5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2588,7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C77DA6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2989,6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C77DA6">
            <w:pPr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2932,5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ED" w:rsidRPr="0019028F" w:rsidRDefault="00C77DA6">
            <w:pPr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2955,1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ED" w:rsidRPr="0019028F" w:rsidRDefault="00C77DA6">
            <w:pPr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2977,9</w:t>
            </w:r>
          </w:p>
        </w:tc>
      </w:tr>
      <w:tr w:rsidR="00A127F5" w:rsidRPr="0019028F" w:rsidTr="00A127F5">
        <w:trPr>
          <w:trHeight w:val="51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F43ED" w:rsidRPr="0019028F" w:rsidTr="00FB0E8A">
        <w:trPr>
          <w:trHeight w:val="51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2.1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администрации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2579,2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2455,5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2588,7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C77DA6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2989,6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C77DA6">
            <w:pPr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2932,5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ED" w:rsidRPr="0019028F" w:rsidRDefault="00C77DA6">
            <w:pPr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2955,1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ED" w:rsidRPr="0019028F" w:rsidRDefault="00C77DA6">
            <w:pPr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2977,9</w:t>
            </w:r>
          </w:p>
        </w:tc>
      </w:tr>
      <w:tr w:rsidR="00A127F5" w:rsidRPr="0019028F" w:rsidTr="00A127F5">
        <w:trPr>
          <w:trHeight w:val="51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127F5" w:rsidRPr="0019028F" w:rsidTr="00A127F5">
        <w:trPr>
          <w:trHeight w:val="51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Пензенской области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F43ED" w:rsidRPr="0019028F" w:rsidTr="00FB0E8A">
        <w:trPr>
          <w:trHeight w:val="51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2579,2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2455,5</w:t>
            </w:r>
          </w:p>
          <w:p w:rsidR="00FF43ED" w:rsidRPr="0019028F" w:rsidRDefault="00FF43ED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2588,7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C77DA6">
            <w:pPr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2989,6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C77DA6">
            <w:pPr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2932,5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ED" w:rsidRPr="0019028F" w:rsidRDefault="00C77DA6">
            <w:pPr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2955,1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ED" w:rsidRPr="0019028F" w:rsidRDefault="00C77DA6">
            <w:pPr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2977,9</w:t>
            </w:r>
          </w:p>
        </w:tc>
      </w:tr>
      <w:tr w:rsidR="00A127F5" w:rsidRPr="0019028F" w:rsidTr="00A127F5">
        <w:trPr>
          <w:trHeight w:val="51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F43ED" w:rsidRPr="0019028F" w:rsidTr="00A127F5">
        <w:trPr>
          <w:trHeight w:val="51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2.2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C77DA6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ED" w:rsidRPr="0019028F" w:rsidRDefault="00C77DA6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ED" w:rsidRPr="0019028F" w:rsidRDefault="00C77DA6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FF43ED" w:rsidRPr="0019028F" w:rsidTr="00A127F5">
        <w:trPr>
          <w:trHeight w:val="51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3ED" w:rsidRPr="0019028F" w:rsidRDefault="00FF43ED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3ED" w:rsidRPr="0019028F" w:rsidRDefault="00C77DA6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ED" w:rsidRPr="0019028F" w:rsidRDefault="00C77DA6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ED" w:rsidRPr="0019028F" w:rsidRDefault="00C77DA6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A127F5" w:rsidRPr="0019028F" w:rsidTr="00A127F5">
        <w:trPr>
          <w:trHeight w:val="51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Пензенской области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127F5" w:rsidRPr="0019028F" w:rsidTr="00A127F5">
        <w:trPr>
          <w:trHeight w:val="51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127F5" w:rsidRPr="0019028F" w:rsidTr="00A127F5">
        <w:trPr>
          <w:trHeight w:val="51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127F5" w:rsidRPr="0019028F" w:rsidTr="00A127F5">
        <w:trPr>
          <w:trHeight w:val="51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2.3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127F5" w:rsidRPr="0019028F" w:rsidTr="00A127F5">
        <w:trPr>
          <w:trHeight w:val="51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127F5" w:rsidRPr="0019028F" w:rsidTr="00A127F5">
        <w:trPr>
          <w:trHeight w:val="51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Пензенской области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127F5" w:rsidRPr="0019028F" w:rsidTr="00A127F5">
        <w:trPr>
          <w:trHeight w:val="51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FF43ED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127F5" w:rsidRPr="0019028F" w:rsidTr="00A127F5">
        <w:trPr>
          <w:trHeight w:val="51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F5" w:rsidRPr="0019028F" w:rsidRDefault="00A127F5" w:rsidP="006276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F5" w:rsidRPr="0019028F" w:rsidRDefault="00A127F5" w:rsidP="00627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43ED" w:rsidRPr="0019028F" w:rsidTr="00A127F5">
        <w:trPr>
          <w:trHeight w:val="51"/>
        </w:trPr>
        <w:tc>
          <w:tcPr>
            <w:tcW w:w="163" w:type="pct"/>
            <w:vMerge w:val="restar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9" w:type="pct"/>
            <w:vMerge w:val="restar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Подпрограмм</w:t>
            </w:r>
            <w:r w:rsidRPr="001902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а 3</w:t>
            </w:r>
          </w:p>
        </w:tc>
        <w:tc>
          <w:tcPr>
            <w:tcW w:w="993" w:type="pct"/>
            <w:vMerge w:val="restar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«Предоставление мер </w:t>
            </w: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социальной  поддержки отдельным категориям граждан за счет средств бюджета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области»</w:t>
            </w:r>
          </w:p>
        </w:tc>
        <w:tc>
          <w:tcPr>
            <w:tcW w:w="739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362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2" w:type="pct"/>
          </w:tcPr>
          <w:p w:rsidR="00FF43ED" w:rsidRPr="0019028F" w:rsidRDefault="00FF43ED" w:rsidP="00845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350" w:type="pct"/>
          </w:tcPr>
          <w:p w:rsidR="00FF43ED" w:rsidRPr="0019028F" w:rsidRDefault="00FF43ED" w:rsidP="00845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464" w:type="pct"/>
          </w:tcPr>
          <w:p w:rsidR="00FF43ED" w:rsidRPr="0019028F" w:rsidRDefault="00C77DA6" w:rsidP="00FB0E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308" w:type="pct"/>
          </w:tcPr>
          <w:p w:rsidR="00FF43ED" w:rsidRPr="0019028F" w:rsidRDefault="00C77DA6" w:rsidP="00FB0E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345" w:type="pct"/>
          </w:tcPr>
          <w:p w:rsidR="00FF43ED" w:rsidRPr="0019028F" w:rsidRDefault="00C77DA6" w:rsidP="00FB0E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345" w:type="pct"/>
          </w:tcPr>
          <w:p w:rsidR="00FF43ED" w:rsidRPr="0019028F" w:rsidRDefault="00C77DA6" w:rsidP="00FB0E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</w:p>
        </w:tc>
      </w:tr>
      <w:tr w:rsidR="00FF43ED" w:rsidRPr="0019028F" w:rsidTr="00A127F5">
        <w:trPr>
          <w:trHeight w:val="51"/>
        </w:trPr>
        <w:tc>
          <w:tcPr>
            <w:tcW w:w="163" w:type="pct"/>
            <w:vMerge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62" w:type="pct"/>
          </w:tcPr>
          <w:p w:rsidR="00FF43ED" w:rsidRPr="0019028F" w:rsidRDefault="00FF43ED" w:rsidP="00845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</w:tcPr>
          <w:p w:rsidR="00FF43ED" w:rsidRPr="0019028F" w:rsidRDefault="00FF43ED" w:rsidP="00845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</w:tcPr>
          <w:p w:rsidR="00FF43ED" w:rsidRPr="0019028F" w:rsidRDefault="00FF43ED" w:rsidP="00845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</w:tcPr>
          <w:p w:rsidR="00FF43ED" w:rsidRPr="0019028F" w:rsidRDefault="00FF43ED" w:rsidP="00FB0E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</w:tcPr>
          <w:p w:rsidR="00FF43ED" w:rsidRPr="0019028F" w:rsidRDefault="00FF43ED" w:rsidP="00FB0E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</w:tcPr>
          <w:p w:rsidR="00FF43ED" w:rsidRPr="0019028F" w:rsidRDefault="00FF43ED" w:rsidP="00FB0E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</w:tcPr>
          <w:p w:rsidR="00FF43ED" w:rsidRPr="0019028F" w:rsidRDefault="00FF43ED" w:rsidP="00FB0E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F43ED" w:rsidRPr="0019028F" w:rsidTr="00A127F5">
        <w:trPr>
          <w:trHeight w:val="51"/>
        </w:trPr>
        <w:tc>
          <w:tcPr>
            <w:tcW w:w="163" w:type="pct"/>
            <w:vMerge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Пензенской области</w:t>
            </w:r>
          </w:p>
        </w:tc>
        <w:tc>
          <w:tcPr>
            <w:tcW w:w="362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</w:tcPr>
          <w:p w:rsidR="00FF43ED" w:rsidRPr="0019028F" w:rsidRDefault="00FF43ED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</w:tcPr>
          <w:p w:rsidR="00FF43ED" w:rsidRPr="0019028F" w:rsidRDefault="00FF43ED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</w:tcPr>
          <w:p w:rsidR="00FF43ED" w:rsidRPr="0019028F" w:rsidRDefault="00FF43ED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</w:tcPr>
          <w:p w:rsidR="00FF43ED" w:rsidRPr="0019028F" w:rsidRDefault="00FF43ED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F43ED" w:rsidRPr="0019028F" w:rsidTr="00A127F5">
        <w:trPr>
          <w:trHeight w:val="51"/>
        </w:trPr>
        <w:tc>
          <w:tcPr>
            <w:tcW w:w="163" w:type="pct"/>
            <w:vMerge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62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2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350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464" w:type="pct"/>
          </w:tcPr>
          <w:p w:rsidR="00FF43ED" w:rsidRPr="0019028F" w:rsidRDefault="00C77DA6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308" w:type="pct"/>
          </w:tcPr>
          <w:p w:rsidR="00FF43ED" w:rsidRPr="0019028F" w:rsidRDefault="00C77DA6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345" w:type="pct"/>
          </w:tcPr>
          <w:p w:rsidR="00FF43ED" w:rsidRPr="0019028F" w:rsidRDefault="00C77DA6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345" w:type="pct"/>
          </w:tcPr>
          <w:p w:rsidR="00FF43ED" w:rsidRPr="0019028F" w:rsidRDefault="00C77DA6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</w:p>
        </w:tc>
      </w:tr>
      <w:tr w:rsidR="00FF43ED" w:rsidRPr="0019028F" w:rsidTr="00A127F5">
        <w:trPr>
          <w:trHeight w:val="51"/>
        </w:trPr>
        <w:tc>
          <w:tcPr>
            <w:tcW w:w="163" w:type="pct"/>
            <w:vMerge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362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</w:tcPr>
          <w:p w:rsidR="00FF43ED" w:rsidRPr="0019028F" w:rsidRDefault="00FF43ED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</w:tcPr>
          <w:p w:rsidR="00FF43ED" w:rsidRPr="0019028F" w:rsidRDefault="00FF43ED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</w:tcPr>
          <w:p w:rsidR="00FF43ED" w:rsidRPr="0019028F" w:rsidRDefault="00FF43ED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</w:tcPr>
          <w:p w:rsidR="00FF43ED" w:rsidRPr="0019028F" w:rsidRDefault="00FF43ED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F43ED" w:rsidRPr="0019028F" w:rsidTr="00A127F5">
        <w:trPr>
          <w:trHeight w:val="51"/>
        </w:trPr>
        <w:tc>
          <w:tcPr>
            <w:tcW w:w="163" w:type="pct"/>
            <w:vMerge w:val="restar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69" w:type="pct"/>
            <w:vMerge w:val="restar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3.1</w:t>
            </w:r>
          </w:p>
        </w:tc>
        <w:tc>
          <w:tcPr>
            <w:tcW w:w="993" w:type="pct"/>
            <w:vMerge w:val="restar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социальной поддержки отдельных категорий граждан</w:t>
            </w:r>
          </w:p>
        </w:tc>
        <w:tc>
          <w:tcPr>
            <w:tcW w:w="739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2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2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350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464" w:type="pct"/>
          </w:tcPr>
          <w:p w:rsidR="00FF43ED" w:rsidRPr="0019028F" w:rsidRDefault="00C77DA6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308" w:type="pct"/>
          </w:tcPr>
          <w:p w:rsidR="00FF43ED" w:rsidRPr="0019028F" w:rsidRDefault="00C77DA6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345" w:type="pct"/>
          </w:tcPr>
          <w:p w:rsidR="00FF43ED" w:rsidRPr="0019028F" w:rsidRDefault="00C77DA6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345" w:type="pct"/>
          </w:tcPr>
          <w:p w:rsidR="00FF43ED" w:rsidRPr="0019028F" w:rsidRDefault="00C77DA6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</w:p>
        </w:tc>
      </w:tr>
      <w:tr w:rsidR="00FF43ED" w:rsidRPr="0019028F" w:rsidTr="00A127F5">
        <w:trPr>
          <w:trHeight w:val="51"/>
        </w:trPr>
        <w:tc>
          <w:tcPr>
            <w:tcW w:w="163" w:type="pct"/>
            <w:vMerge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62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</w:tcPr>
          <w:p w:rsidR="00FF43ED" w:rsidRPr="0019028F" w:rsidRDefault="00FF43ED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</w:tcPr>
          <w:p w:rsidR="00FF43ED" w:rsidRPr="0019028F" w:rsidRDefault="00FF43ED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</w:tcPr>
          <w:p w:rsidR="00FF43ED" w:rsidRPr="0019028F" w:rsidRDefault="00FF43ED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</w:tcPr>
          <w:p w:rsidR="00FF43ED" w:rsidRPr="0019028F" w:rsidRDefault="00FF43ED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F43ED" w:rsidRPr="0019028F" w:rsidTr="00A127F5">
        <w:trPr>
          <w:trHeight w:val="51"/>
        </w:trPr>
        <w:tc>
          <w:tcPr>
            <w:tcW w:w="163" w:type="pct"/>
            <w:vMerge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Пензенской области</w:t>
            </w:r>
          </w:p>
        </w:tc>
        <w:tc>
          <w:tcPr>
            <w:tcW w:w="362" w:type="pct"/>
          </w:tcPr>
          <w:p w:rsidR="00FF43ED" w:rsidRPr="0019028F" w:rsidRDefault="00C77DA6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</w:tcPr>
          <w:p w:rsidR="00FF43ED" w:rsidRPr="0019028F" w:rsidRDefault="00C77DA6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</w:tcPr>
          <w:p w:rsidR="00FF43ED" w:rsidRPr="0019028F" w:rsidRDefault="000C20A5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</w:tcPr>
          <w:p w:rsidR="00FF43ED" w:rsidRPr="0019028F" w:rsidRDefault="000C20A5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</w:tcPr>
          <w:p w:rsidR="00FF43ED" w:rsidRPr="0019028F" w:rsidRDefault="00C77DA6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</w:tcPr>
          <w:p w:rsidR="00FF43ED" w:rsidRPr="0019028F" w:rsidRDefault="00C77DA6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</w:tcPr>
          <w:p w:rsidR="00FF43ED" w:rsidRPr="0019028F" w:rsidRDefault="00C77DA6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F43ED" w:rsidRPr="0019028F" w:rsidTr="00A127F5">
        <w:trPr>
          <w:trHeight w:val="51"/>
        </w:trPr>
        <w:tc>
          <w:tcPr>
            <w:tcW w:w="163" w:type="pct"/>
            <w:vMerge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62" w:type="pct"/>
          </w:tcPr>
          <w:p w:rsidR="00FF43ED" w:rsidRPr="0019028F" w:rsidRDefault="00C77DA6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2" w:type="pct"/>
          </w:tcPr>
          <w:p w:rsidR="00FF43ED" w:rsidRPr="0019028F" w:rsidRDefault="00C77DA6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350" w:type="pct"/>
          </w:tcPr>
          <w:p w:rsidR="00FF43ED" w:rsidRPr="0019028F" w:rsidRDefault="000C20A5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464" w:type="pct"/>
          </w:tcPr>
          <w:p w:rsidR="00FF43ED" w:rsidRPr="0019028F" w:rsidRDefault="000C20A5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308" w:type="pct"/>
          </w:tcPr>
          <w:p w:rsidR="00FF43ED" w:rsidRPr="0019028F" w:rsidRDefault="00C77DA6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345" w:type="pct"/>
          </w:tcPr>
          <w:p w:rsidR="00FF43ED" w:rsidRPr="0019028F" w:rsidRDefault="00C77DA6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345" w:type="pct"/>
          </w:tcPr>
          <w:p w:rsidR="00FF43ED" w:rsidRPr="0019028F" w:rsidRDefault="00C77DA6" w:rsidP="00C77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</w:p>
        </w:tc>
      </w:tr>
      <w:tr w:rsidR="00FF43ED" w:rsidRPr="0019028F" w:rsidTr="00A127F5">
        <w:trPr>
          <w:trHeight w:val="51"/>
        </w:trPr>
        <w:tc>
          <w:tcPr>
            <w:tcW w:w="163" w:type="pct"/>
            <w:vMerge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362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0" w:type="pct"/>
          </w:tcPr>
          <w:p w:rsidR="00FF43ED" w:rsidRPr="0019028F" w:rsidRDefault="00FF43ED" w:rsidP="00845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pct"/>
          </w:tcPr>
          <w:p w:rsidR="00FF43ED" w:rsidRPr="0019028F" w:rsidRDefault="00FF43ED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" w:type="pct"/>
          </w:tcPr>
          <w:p w:rsidR="00FF43ED" w:rsidRPr="0019028F" w:rsidRDefault="00FF43ED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</w:tcPr>
          <w:p w:rsidR="00FF43ED" w:rsidRPr="0019028F" w:rsidRDefault="00FF43ED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</w:tcPr>
          <w:p w:rsidR="00FF43ED" w:rsidRPr="0019028F" w:rsidRDefault="00FF43ED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845F8F" w:rsidRPr="0019028F" w:rsidRDefault="00845F8F" w:rsidP="00845F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2929" w:rsidRPr="0019028F" w:rsidRDefault="00D62929" w:rsidP="000C63D0">
      <w:pPr>
        <w:pStyle w:val="aff3"/>
        <w:jc w:val="right"/>
        <w:rPr>
          <w:sz w:val="24"/>
          <w:szCs w:val="24"/>
        </w:rPr>
      </w:pPr>
      <w:r w:rsidRPr="0019028F">
        <w:rPr>
          <w:sz w:val="24"/>
          <w:szCs w:val="24"/>
        </w:rPr>
        <w:t>»;</w:t>
      </w:r>
    </w:p>
    <w:p w:rsidR="0062765C" w:rsidRPr="0019028F" w:rsidRDefault="0062765C" w:rsidP="006276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63CE" w:rsidRPr="0019028F" w:rsidRDefault="00F063CE" w:rsidP="00093E42">
      <w:pPr>
        <w:pStyle w:val="aff3"/>
        <w:jc w:val="right"/>
        <w:rPr>
          <w:sz w:val="24"/>
          <w:szCs w:val="24"/>
        </w:rPr>
      </w:pPr>
    </w:p>
    <w:p w:rsidR="00F063CE" w:rsidRPr="0019028F" w:rsidRDefault="00F063CE" w:rsidP="00093E42">
      <w:pPr>
        <w:pStyle w:val="aff3"/>
        <w:jc w:val="right"/>
        <w:rPr>
          <w:sz w:val="24"/>
          <w:szCs w:val="24"/>
        </w:rPr>
      </w:pPr>
    </w:p>
    <w:p w:rsidR="00F063CE" w:rsidRPr="0019028F" w:rsidRDefault="00F063CE" w:rsidP="00093E42">
      <w:pPr>
        <w:pStyle w:val="aff3"/>
        <w:jc w:val="right"/>
        <w:rPr>
          <w:sz w:val="24"/>
          <w:szCs w:val="24"/>
        </w:rPr>
      </w:pPr>
    </w:p>
    <w:p w:rsidR="00F063CE" w:rsidRPr="0019028F" w:rsidRDefault="00F063CE" w:rsidP="00093E42">
      <w:pPr>
        <w:pStyle w:val="aff3"/>
        <w:jc w:val="right"/>
        <w:rPr>
          <w:sz w:val="24"/>
          <w:szCs w:val="24"/>
        </w:rPr>
      </w:pPr>
    </w:p>
    <w:p w:rsidR="00F063CE" w:rsidRPr="0019028F" w:rsidRDefault="00F063CE" w:rsidP="00093E42">
      <w:pPr>
        <w:pStyle w:val="aff3"/>
        <w:jc w:val="right"/>
        <w:rPr>
          <w:sz w:val="24"/>
          <w:szCs w:val="24"/>
        </w:rPr>
      </w:pPr>
    </w:p>
    <w:p w:rsidR="00F063CE" w:rsidRPr="0019028F" w:rsidRDefault="00F063CE" w:rsidP="00093E42">
      <w:pPr>
        <w:pStyle w:val="aff3"/>
        <w:jc w:val="right"/>
        <w:rPr>
          <w:sz w:val="24"/>
          <w:szCs w:val="24"/>
        </w:rPr>
      </w:pPr>
    </w:p>
    <w:p w:rsidR="00F063CE" w:rsidRPr="0019028F" w:rsidRDefault="00F063CE" w:rsidP="00093E42">
      <w:pPr>
        <w:pStyle w:val="aff3"/>
        <w:jc w:val="right"/>
        <w:rPr>
          <w:sz w:val="24"/>
          <w:szCs w:val="24"/>
        </w:rPr>
      </w:pPr>
    </w:p>
    <w:p w:rsidR="00F063CE" w:rsidRPr="0019028F" w:rsidRDefault="00F063CE" w:rsidP="00093E42">
      <w:pPr>
        <w:pStyle w:val="aff3"/>
        <w:jc w:val="right"/>
        <w:rPr>
          <w:sz w:val="24"/>
          <w:szCs w:val="24"/>
        </w:rPr>
      </w:pPr>
    </w:p>
    <w:p w:rsidR="00F063CE" w:rsidRPr="0019028F" w:rsidRDefault="00F063CE" w:rsidP="00093E42">
      <w:pPr>
        <w:pStyle w:val="aff3"/>
        <w:jc w:val="right"/>
        <w:rPr>
          <w:sz w:val="24"/>
          <w:szCs w:val="24"/>
        </w:rPr>
      </w:pPr>
    </w:p>
    <w:p w:rsidR="00F063CE" w:rsidRPr="0019028F" w:rsidRDefault="00F063CE" w:rsidP="00093E42">
      <w:pPr>
        <w:pStyle w:val="aff3"/>
        <w:jc w:val="right"/>
        <w:rPr>
          <w:sz w:val="24"/>
          <w:szCs w:val="24"/>
        </w:rPr>
      </w:pPr>
    </w:p>
    <w:p w:rsidR="00F063CE" w:rsidRPr="0019028F" w:rsidRDefault="00F063CE" w:rsidP="00093E42">
      <w:pPr>
        <w:pStyle w:val="aff3"/>
        <w:jc w:val="right"/>
        <w:rPr>
          <w:sz w:val="24"/>
          <w:szCs w:val="24"/>
        </w:rPr>
      </w:pPr>
    </w:p>
    <w:p w:rsidR="00F063CE" w:rsidRPr="0019028F" w:rsidRDefault="00F063CE" w:rsidP="00093E42">
      <w:pPr>
        <w:pStyle w:val="aff3"/>
        <w:jc w:val="right"/>
        <w:rPr>
          <w:sz w:val="24"/>
          <w:szCs w:val="24"/>
        </w:rPr>
      </w:pPr>
    </w:p>
    <w:p w:rsidR="00F063CE" w:rsidRPr="0019028F" w:rsidRDefault="00F063CE" w:rsidP="00093E42">
      <w:pPr>
        <w:pStyle w:val="aff3"/>
        <w:jc w:val="right"/>
        <w:rPr>
          <w:sz w:val="24"/>
          <w:szCs w:val="24"/>
        </w:rPr>
      </w:pPr>
    </w:p>
    <w:p w:rsidR="00F063CE" w:rsidRPr="0019028F" w:rsidRDefault="00F063CE" w:rsidP="00093E42">
      <w:pPr>
        <w:pStyle w:val="aff3"/>
        <w:jc w:val="right"/>
        <w:rPr>
          <w:sz w:val="24"/>
          <w:szCs w:val="24"/>
        </w:rPr>
      </w:pPr>
    </w:p>
    <w:p w:rsidR="00F063CE" w:rsidRPr="0019028F" w:rsidRDefault="00F063CE" w:rsidP="00E9456E">
      <w:pPr>
        <w:pStyle w:val="aff3"/>
        <w:rPr>
          <w:sz w:val="24"/>
          <w:szCs w:val="24"/>
        </w:rPr>
      </w:pPr>
    </w:p>
    <w:p w:rsidR="006E30BC" w:rsidRPr="0019028F" w:rsidRDefault="006E30BC" w:rsidP="00093E42">
      <w:pPr>
        <w:pStyle w:val="aff3"/>
        <w:jc w:val="right"/>
        <w:rPr>
          <w:sz w:val="24"/>
          <w:szCs w:val="24"/>
        </w:rPr>
      </w:pPr>
      <w:r w:rsidRPr="0019028F">
        <w:rPr>
          <w:sz w:val="24"/>
          <w:szCs w:val="24"/>
        </w:rPr>
        <w:t xml:space="preserve">Приложение  </w:t>
      </w:r>
      <w:r w:rsidR="00F063CE" w:rsidRPr="0019028F">
        <w:rPr>
          <w:sz w:val="24"/>
          <w:szCs w:val="24"/>
        </w:rPr>
        <w:t>4</w:t>
      </w:r>
    </w:p>
    <w:p w:rsidR="006E30BC" w:rsidRPr="0019028F" w:rsidRDefault="006E30BC" w:rsidP="00093E42">
      <w:pPr>
        <w:pStyle w:val="aff3"/>
        <w:jc w:val="right"/>
        <w:rPr>
          <w:sz w:val="24"/>
          <w:szCs w:val="24"/>
        </w:rPr>
      </w:pPr>
      <w:r w:rsidRPr="0019028F">
        <w:rPr>
          <w:sz w:val="24"/>
          <w:szCs w:val="24"/>
        </w:rPr>
        <w:t xml:space="preserve">к постановлению администрации </w:t>
      </w:r>
      <w:proofErr w:type="spellStart"/>
      <w:r w:rsidR="00AE5D36" w:rsidRPr="0019028F">
        <w:rPr>
          <w:sz w:val="24"/>
          <w:szCs w:val="24"/>
        </w:rPr>
        <w:t>Ильминского</w:t>
      </w:r>
      <w:proofErr w:type="spellEnd"/>
      <w:r w:rsidRPr="0019028F">
        <w:rPr>
          <w:sz w:val="24"/>
          <w:szCs w:val="24"/>
        </w:rPr>
        <w:t xml:space="preserve">  сельсовета</w:t>
      </w:r>
    </w:p>
    <w:p w:rsidR="006E30BC" w:rsidRPr="0019028F" w:rsidRDefault="006E30BC" w:rsidP="00093E42">
      <w:pPr>
        <w:pStyle w:val="aff3"/>
        <w:jc w:val="right"/>
        <w:rPr>
          <w:sz w:val="24"/>
          <w:szCs w:val="24"/>
        </w:rPr>
      </w:pPr>
      <w:r w:rsidRPr="0019028F">
        <w:rPr>
          <w:sz w:val="24"/>
          <w:szCs w:val="24"/>
        </w:rPr>
        <w:t xml:space="preserve"> Никольского района Пензенской области</w:t>
      </w:r>
    </w:p>
    <w:p w:rsidR="006E30BC" w:rsidRPr="0019028F" w:rsidRDefault="00A12ECF" w:rsidP="00093E42">
      <w:pPr>
        <w:pStyle w:val="aff3"/>
        <w:jc w:val="right"/>
        <w:rPr>
          <w:sz w:val="24"/>
          <w:szCs w:val="24"/>
        </w:rPr>
      </w:pPr>
      <w:r w:rsidRPr="0019028F">
        <w:rPr>
          <w:sz w:val="24"/>
          <w:szCs w:val="24"/>
        </w:rPr>
        <w:t>о</w:t>
      </w:r>
      <w:r w:rsidR="00373646" w:rsidRPr="0019028F">
        <w:rPr>
          <w:sz w:val="24"/>
          <w:szCs w:val="24"/>
        </w:rPr>
        <w:t>т</w:t>
      </w:r>
      <w:r w:rsidRPr="0019028F">
        <w:rPr>
          <w:sz w:val="24"/>
          <w:szCs w:val="24"/>
        </w:rPr>
        <w:t xml:space="preserve"> </w:t>
      </w:r>
      <w:r w:rsidR="003B45F3" w:rsidRPr="0019028F">
        <w:rPr>
          <w:sz w:val="24"/>
          <w:szCs w:val="24"/>
        </w:rPr>
        <w:t xml:space="preserve">2020 </w:t>
      </w:r>
      <w:r w:rsidR="00373646" w:rsidRPr="0019028F">
        <w:rPr>
          <w:sz w:val="24"/>
          <w:szCs w:val="24"/>
        </w:rPr>
        <w:t>№</w:t>
      </w:r>
      <w:r w:rsidR="00533479" w:rsidRPr="0019028F">
        <w:rPr>
          <w:sz w:val="24"/>
          <w:szCs w:val="24"/>
        </w:rPr>
        <w:t xml:space="preserve"> </w:t>
      </w:r>
    </w:p>
    <w:p w:rsidR="006E30BC" w:rsidRPr="0019028F" w:rsidRDefault="006E30BC" w:rsidP="00960591">
      <w:pPr>
        <w:pStyle w:val="12"/>
        <w:jc w:val="right"/>
        <w:rPr>
          <w:sz w:val="24"/>
          <w:szCs w:val="24"/>
        </w:rPr>
      </w:pPr>
    </w:p>
    <w:p w:rsidR="006E30BC" w:rsidRPr="0019028F" w:rsidRDefault="00A12ECF" w:rsidP="00960591">
      <w:pPr>
        <w:pStyle w:val="12"/>
        <w:jc w:val="right"/>
        <w:rPr>
          <w:sz w:val="24"/>
          <w:szCs w:val="24"/>
        </w:rPr>
      </w:pPr>
      <w:r w:rsidRPr="0019028F">
        <w:rPr>
          <w:sz w:val="24"/>
          <w:szCs w:val="24"/>
        </w:rPr>
        <w:t xml:space="preserve">« </w:t>
      </w:r>
      <w:r w:rsidR="006E30BC" w:rsidRPr="0019028F">
        <w:rPr>
          <w:sz w:val="24"/>
          <w:szCs w:val="24"/>
        </w:rPr>
        <w:t>Приложение  4.1</w:t>
      </w:r>
    </w:p>
    <w:p w:rsidR="006E30BC" w:rsidRPr="0019028F" w:rsidRDefault="006E30BC" w:rsidP="009605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028F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E30BC" w:rsidRPr="0019028F" w:rsidRDefault="006E30BC" w:rsidP="009605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028F">
        <w:rPr>
          <w:rFonts w:ascii="Times New Roman" w:hAnsi="Times New Roman" w:cs="Times New Roman"/>
          <w:sz w:val="24"/>
          <w:szCs w:val="24"/>
        </w:rPr>
        <w:t xml:space="preserve">«Развитие муниципальной службы в </w:t>
      </w:r>
      <w:proofErr w:type="spellStart"/>
      <w:r w:rsidR="00AE5D36" w:rsidRPr="0019028F">
        <w:rPr>
          <w:rFonts w:ascii="Times New Roman" w:hAnsi="Times New Roman" w:cs="Times New Roman"/>
          <w:sz w:val="24"/>
          <w:szCs w:val="24"/>
        </w:rPr>
        <w:t>Ильминском</w:t>
      </w:r>
      <w:proofErr w:type="spellEnd"/>
      <w:r w:rsidRPr="0019028F">
        <w:rPr>
          <w:rFonts w:ascii="Times New Roman" w:hAnsi="Times New Roman" w:cs="Times New Roman"/>
          <w:sz w:val="24"/>
          <w:szCs w:val="24"/>
        </w:rPr>
        <w:t xml:space="preserve"> сельсовете</w:t>
      </w:r>
    </w:p>
    <w:p w:rsidR="006E30BC" w:rsidRPr="0019028F" w:rsidRDefault="006E30BC" w:rsidP="009E07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028F">
        <w:rPr>
          <w:rFonts w:ascii="Times New Roman" w:hAnsi="Times New Roman" w:cs="Times New Roman"/>
          <w:sz w:val="24"/>
          <w:szCs w:val="24"/>
        </w:rPr>
        <w:t>Никольского района Пензенс</w:t>
      </w:r>
      <w:r w:rsidR="009E0719" w:rsidRPr="0019028F">
        <w:rPr>
          <w:rFonts w:ascii="Times New Roman" w:hAnsi="Times New Roman" w:cs="Times New Roman"/>
          <w:sz w:val="24"/>
          <w:szCs w:val="24"/>
        </w:rPr>
        <w:t>кой области на 2014-202</w:t>
      </w:r>
      <w:r w:rsidR="0066501E" w:rsidRPr="0019028F">
        <w:rPr>
          <w:rFonts w:ascii="Times New Roman" w:hAnsi="Times New Roman" w:cs="Times New Roman"/>
          <w:sz w:val="24"/>
          <w:szCs w:val="24"/>
        </w:rPr>
        <w:t>2</w:t>
      </w:r>
      <w:r w:rsidR="009E0719" w:rsidRPr="0019028F">
        <w:rPr>
          <w:rFonts w:ascii="Times New Roman" w:hAnsi="Times New Roman" w:cs="Times New Roman"/>
          <w:sz w:val="24"/>
          <w:szCs w:val="24"/>
        </w:rPr>
        <w:t xml:space="preserve"> годы» </w:t>
      </w:r>
    </w:p>
    <w:p w:rsidR="005D65DC" w:rsidRPr="0019028F" w:rsidRDefault="005D65DC" w:rsidP="009605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E30BC" w:rsidRPr="0019028F" w:rsidRDefault="006E30BC" w:rsidP="009605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9028F">
        <w:rPr>
          <w:rFonts w:ascii="Times New Roman" w:hAnsi="Times New Roman"/>
          <w:sz w:val="24"/>
          <w:szCs w:val="24"/>
        </w:rPr>
        <w:t>РЕСУРСНОЕ ОБЕСПЕЧЕНИЕ</w:t>
      </w:r>
    </w:p>
    <w:p w:rsidR="006E30BC" w:rsidRPr="0019028F" w:rsidRDefault="006E30BC" w:rsidP="009605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9028F">
        <w:rPr>
          <w:rFonts w:ascii="Times New Roman" w:hAnsi="Times New Roman"/>
          <w:sz w:val="24"/>
          <w:szCs w:val="24"/>
        </w:rPr>
        <w:t xml:space="preserve">реализации муниципальной программы </w:t>
      </w:r>
    </w:p>
    <w:p w:rsidR="006E30BC" w:rsidRPr="0019028F" w:rsidRDefault="006E30BC" w:rsidP="00960591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19028F">
        <w:rPr>
          <w:rFonts w:ascii="Times New Roman" w:hAnsi="Times New Roman" w:cs="Times New Roman"/>
          <w:sz w:val="24"/>
          <w:szCs w:val="24"/>
        </w:rPr>
        <w:t xml:space="preserve">«Развитие муниципальной службы в </w:t>
      </w:r>
      <w:proofErr w:type="spellStart"/>
      <w:r w:rsidR="00AE5D36" w:rsidRPr="0019028F">
        <w:rPr>
          <w:rFonts w:ascii="Times New Roman" w:hAnsi="Times New Roman" w:cs="Times New Roman"/>
          <w:sz w:val="24"/>
          <w:szCs w:val="24"/>
        </w:rPr>
        <w:t>Ильминском</w:t>
      </w:r>
      <w:proofErr w:type="spellEnd"/>
      <w:r w:rsidRPr="0019028F">
        <w:rPr>
          <w:rFonts w:ascii="Times New Roman" w:hAnsi="Times New Roman" w:cs="Times New Roman"/>
          <w:sz w:val="24"/>
          <w:szCs w:val="24"/>
        </w:rPr>
        <w:t xml:space="preserve"> сельсовете Никольского района Пензенской области на 2014-202</w:t>
      </w:r>
      <w:r w:rsidR="00C86239" w:rsidRPr="0019028F">
        <w:rPr>
          <w:rFonts w:ascii="Times New Roman" w:hAnsi="Times New Roman" w:cs="Times New Roman"/>
          <w:sz w:val="24"/>
          <w:szCs w:val="24"/>
        </w:rPr>
        <w:t>2</w:t>
      </w:r>
      <w:r w:rsidRPr="0019028F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6E30BC" w:rsidRPr="0019028F" w:rsidRDefault="006E30BC" w:rsidP="009605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9028F">
        <w:rPr>
          <w:rFonts w:ascii="Times New Roman" w:hAnsi="Times New Roman"/>
          <w:sz w:val="24"/>
          <w:szCs w:val="24"/>
        </w:rPr>
        <w:t xml:space="preserve">за счет средств бюджета </w:t>
      </w:r>
      <w:proofErr w:type="spellStart"/>
      <w:r w:rsidR="00AE5D36" w:rsidRPr="0019028F">
        <w:rPr>
          <w:rFonts w:ascii="Times New Roman" w:hAnsi="Times New Roman"/>
          <w:sz w:val="24"/>
          <w:szCs w:val="24"/>
        </w:rPr>
        <w:t>Ильминского</w:t>
      </w:r>
      <w:proofErr w:type="spellEnd"/>
      <w:r w:rsidRPr="0019028F"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на 201</w:t>
      </w:r>
      <w:r w:rsidR="00C86239" w:rsidRPr="0019028F">
        <w:rPr>
          <w:rFonts w:ascii="Times New Roman" w:hAnsi="Times New Roman"/>
          <w:sz w:val="24"/>
          <w:szCs w:val="24"/>
        </w:rPr>
        <w:t>6-</w:t>
      </w:r>
      <w:r w:rsidRPr="0019028F">
        <w:rPr>
          <w:rFonts w:ascii="Times New Roman" w:hAnsi="Times New Roman"/>
          <w:sz w:val="24"/>
          <w:szCs w:val="24"/>
        </w:rPr>
        <w:t>202</w:t>
      </w:r>
      <w:r w:rsidR="004F7ED4" w:rsidRPr="0019028F">
        <w:rPr>
          <w:rFonts w:ascii="Times New Roman" w:hAnsi="Times New Roman"/>
          <w:sz w:val="24"/>
          <w:szCs w:val="24"/>
        </w:rPr>
        <w:t>2</w:t>
      </w:r>
      <w:r w:rsidRPr="0019028F">
        <w:rPr>
          <w:rFonts w:ascii="Times New Roman" w:hAnsi="Times New Roman"/>
          <w:sz w:val="24"/>
          <w:szCs w:val="24"/>
        </w:rPr>
        <w:t xml:space="preserve"> годы</w:t>
      </w:r>
    </w:p>
    <w:p w:rsidR="003156EE" w:rsidRPr="0019028F" w:rsidRDefault="003156EE" w:rsidP="00960591">
      <w:pPr>
        <w:spacing w:after="0" w:line="240" w:lineRule="auto"/>
        <w:jc w:val="center"/>
        <w:rPr>
          <w:rFonts w:ascii="Times New Roman" w:hAnsi="Times New Roman"/>
          <w:i/>
          <w:color w:val="000000"/>
          <w:spacing w:val="-2"/>
          <w:sz w:val="24"/>
          <w:szCs w:val="24"/>
          <w:u w:val="single"/>
        </w:rPr>
      </w:pPr>
    </w:p>
    <w:tbl>
      <w:tblPr>
        <w:tblW w:w="55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1916"/>
        <w:gridCol w:w="2630"/>
        <w:gridCol w:w="59"/>
        <w:gridCol w:w="2034"/>
        <w:gridCol w:w="583"/>
        <w:gridCol w:w="413"/>
        <w:gridCol w:w="469"/>
        <w:gridCol w:w="20"/>
        <w:gridCol w:w="807"/>
        <w:gridCol w:w="719"/>
        <w:gridCol w:w="836"/>
        <w:gridCol w:w="46"/>
        <w:gridCol w:w="836"/>
        <w:gridCol w:w="775"/>
        <w:gridCol w:w="833"/>
        <w:gridCol w:w="775"/>
        <w:gridCol w:w="710"/>
        <w:gridCol w:w="820"/>
      </w:tblGrid>
      <w:tr w:rsidR="00A127F5" w:rsidRPr="0019028F" w:rsidTr="0051009E">
        <w:trPr>
          <w:trHeight w:val="575"/>
          <w:jc w:val="center"/>
        </w:trPr>
        <w:tc>
          <w:tcPr>
            <w:tcW w:w="1720" w:type="pct"/>
            <w:gridSpan w:val="4"/>
            <w:vAlign w:val="center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280" w:type="pct"/>
            <w:gridSpan w:val="15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</w:tr>
      <w:tr w:rsidR="0051009E" w:rsidRPr="0019028F" w:rsidTr="000C63D0">
        <w:trPr>
          <w:trHeight w:val="2291"/>
          <w:jc w:val="center"/>
        </w:trPr>
        <w:tc>
          <w:tcPr>
            <w:tcW w:w="305" w:type="pct"/>
            <w:vMerge w:val="restart"/>
            <w:vAlign w:val="center"/>
          </w:tcPr>
          <w:p w:rsidR="00A127F5" w:rsidRPr="0019028F" w:rsidRDefault="00A127F5" w:rsidP="003156E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9" w:type="pct"/>
            <w:vMerge w:val="restart"/>
            <w:vAlign w:val="center"/>
          </w:tcPr>
          <w:p w:rsidR="00A127F5" w:rsidRPr="0019028F" w:rsidRDefault="00A127F5" w:rsidP="003156EE">
            <w:pPr>
              <w:spacing w:after="0" w:line="240" w:lineRule="auto"/>
              <w:ind w:right="-9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825" w:type="pct"/>
            <w:gridSpan w:val="2"/>
            <w:vMerge w:val="restart"/>
            <w:vAlign w:val="center"/>
          </w:tcPr>
          <w:p w:rsidR="00A127F5" w:rsidRPr="0019028F" w:rsidRDefault="00A127F5" w:rsidP="003156EE">
            <w:pPr>
              <w:spacing w:after="0" w:line="240" w:lineRule="auto"/>
              <w:ind w:right="-9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муниципальной программы,  подпрограммы, основного мероприятия </w:t>
            </w:r>
          </w:p>
        </w:tc>
        <w:tc>
          <w:tcPr>
            <w:tcW w:w="625" w:type="pct"/>
            <w:vMerge w:val="restart"/>
            <w:vAlign w:val="center"/>
          </w:tcPr>
          <w:p w:rsidR="00A127F5" w:rsidRPr="0019028F" w:rsidRDefault="00A127F5" w:rsidP="003156EE">
            <w:pPr>
              <w:spacing w:after="0" w:line="240" w:lineRule="auto"/>
              <w:ind w:right="-9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исполнитель, соисполнитель подпрограммы</w:t>
            </w:r>
          </w:p>
        </w:tc>
        <w:tc>
          <w:tcPr>
            <w:tcW w:w="925" w:type="pct"/>
            <w:gridSpan w:val="6"/>
            <w:vAlign w:val="center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бюджетной классификации &lt;1&gt;</w:t>
            </w:r>
          </w:p>
        </w:tc>
        <w:tc>
          <w:tcPr>
            <w:tcW w:w="1730" w:type="pct"/>
            <w:gridSpan w:val="8"/>
          </w:tcPr>
          <w:p w:rsidR="00A127F5" w:rsidRPr="0019028F" w:rsidRDefault="00A127F5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Расходы бюджета  </w:t>
            </w:r>
            <w:proofErr w:type="spellStart"/>
            <w:r w:rsidRPr="0019028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сельсовета Никольского района Пензенской области,</w:t>
            </w:r>
          </w:p>
          <w:p w:rsidR="00A127F5" w:rsidRPr="0019028F" w:rsidRDefault="00A127F5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</w:tr>
      <w:tr w:rsidR="0051009E" w:rsidRPr="0019028F" w:rsidTr="000C63D0">
        <w:trPr>
          <w:trHeight w:val="452"/>
          <w:jc w:val="center"/>
        </w:trPr>
        <w:tc>
          <w:tcPr>
            <w:tcW w:w="305" w:type="pct"/>
            <w:vMerge/>
            <w:vAlign w:val="center"/>
          </w:tcPr>
          <w:p w:rsidR="00A127F5" w:rsidRPr="0019028F" w:rsidRDefault="00A127F5" w:rsidP="003156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  <w:vAlign w:val="center"/>
          </w:tcPr>
          <w:p w:rsidR="00A127F5" w:rsidRPr="0019028F" w:rsidRDefault="00A127F5" w:rsidP="003156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gridSpan w:val="2"/>
            <w:vMerge/>
            <w:vAlign w:val="center"/>
          </w:tcPr>
          <w:p w:rsidR="00A127F5" w:rsidRPr="0019028F" w:rsidRDefault="00A127F5" w:rsidP="003156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vAlign w:val="center"/>
          </w:tcPr>
          <w:p w:rsidR="00A127F5" w:rsidRPr="0019028F" w:rsidRDefault="00A127F5" w:rsidP="003156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" w:type="pct"/>
            <w:vAlign w:val="center"/>
          </w:tcPr>
          <w:p w:rsidR="00A127F5" w:rsidRPr="0019028F" w:rsidRDefault="00A127F5" w:rsidP="003156EE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127" w:type="pct"/>
            <w:vAlign w:val="center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144" w:type="pct"/>
            <w:vAlign w:val="center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254" w:type="pct"/>
            <w:gridSpan w:val="2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ЦСР </w:t>
            </w:r>
            <w:r w:rsidRPr="0019028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&lt;</w:t>
            </w: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19028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&gt;</w:t>
            </w:r>
          </w:p>
        </w:tc>
        <w:tc>
          <w:tcPr>
            <w:tcW w:w="221" w:type="pct"/>
            <w:vAlign w:val="center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57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271" w:type="pct"/>
            <w:gridSpan w:val="2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238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256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238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218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52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51009E" w:rsidRPr="0019028F" w:rsidTr="000C63D0">
        <w:trPr>
          <w:trHeight w:val="285"/>
          <w:jc w:val="center"/>
        </w:trPr>
        <w:tc>
          <w:tcPr>
            <w:tcW w:w="305" w:type="pct"/>
            <w:vAlign w:val="center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9" w:type="pct"/>
            <w:vAlign w:val="center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5" w:type="pct"/>
            <w:gridSpan w:val="2"/>
            <w:vAlign w:val="center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5" w:type="pct"/>
            <w:vAlign w:val="center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" w:type="pct"/>
            <w:vAlign w:val="center"/>
          </w:tcPr>
          <w:p w:rsidR="00A127F5" w:rsidRPr="0019028F" w:rsidRDefault="00A127F5" w:rsidP="003156EE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" w:type="pct"/>
            <w:vAlign w:val="center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" w:type="pct"/>
            <w:vAlign w:val="center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4" w:type="pct"/>
            <w:gridSpan w:val="2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" w:type="pct"/>
            <w:vAlign w:val="center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7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1" w:type="pct"/>
            <w:gridSpan w:val="2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8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6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8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2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B0E8A" w:rsidRPr="0019028F" w:rsidTr="000C63D0">
        <w:trPr>
          <w:trHeight w:val="529"/>
          <w:jc w:val="center"/>
        </w:trPr>
        <w:tc>
          <w:tcPr>
            <w:tcW w:w="305" w:type="pct"/>
            <w:vMerge w:val="restart"/>
          </w:tcPr>
          <w:p w:rsidR="00FB0E8A" w:rsidRPr="0019028F" w:rsidRDefault="00FB0E8A" w:rsidP="003156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 w:val="restart"/>
          </w:tcPr>
          <w:p w:rsidR="00FB0E8A" w:rsidRPr="0019028F" w:rsidRDefault="00FB0E8A" w:rsidP="003156E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Муниципальная Программа </w:t>
            </w:r>
          </w:p>
        </w:tc>
        <w:tc>
          <w:tcPr>
            <w:tcW w:w="825" w:type="pct"/>
            <w:gridSpan w:val="2"/>
            <w:vMerge w:val="restart"/>
            <w:vAlign w:val="center"/>
          </w:tcPr>
          <w:p w:rsidR="00FB0E8A" w:rsidRPr="0019028F" w:rsidRDefault="00FB0E8A" w:rsidP="003156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«Развитие </w:t>
            </w:r>
            <w:r w:rsidRPr="0019028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муниципальной </w:t>
            </w:r>
            <w:r w:rsidRPr="0019028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 xml:space="preserve">службы </w:t>
            </w:r>
          </w:p>
          <w:p w:rsidR="00FB0E8A" w:rsidRPr="0019028F" w:rsidRDefault="00FB0E8A" w:rsidP="003156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в </w:t>
            </w: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Ильминском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сельсовете Никольского района </w:t>
            </w:r>
          </w:p>
          <w:p w:rsidR="00FB0E8A" w:rsidRPr="0019028F" w:rsidRDefault="00FB0E8A" w:rsidP="00FB0E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Пензенской области на 2014-2022годы»</w:t>
            </w:r>
          </w:p>
        </w:tc>
        <w:tc>
          <w:tcPr>
            <w:tcW w:w="625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79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27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4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4" w:type="pct"/>
            <w:gridSpan w:val="2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1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7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2605,2</w:t>
            </w:r>
          </w:p>
        </w:tc>
        <w:tc>
          <w:tcPr>
            <w:tcW w:w="271" w:type="pct"/>
            <w:gridSpan w:val="2"/>
          </w:tcPr>
          <w:p w:rsidR="00FB0E8A" w:rsidRPr="0019028F" w:rsidRDefault="00AF6F09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2552,4</w:t>
            </w:r>
          </w:p>
        </w:tc>
        <w:tc>
          <w:tcPr>
            <w:tcW w:w="238" w:type="pct"/>
          </w:tcPr>
          <w:p w:rsidR="00FB0E8A" w:rsidRPr="0019028F" w:rsidRDefault="00AF6F09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2622,7</w:t>
            </w:r>
          </w:p>
        </w:tc>
        <w:tc>
          <w:tcPr>
            <w:tcW w:w="256" w:type="pct"/>
          </w:tcPr>
          <w:p w:rsidR="00FB0E8A" w:rsidRPr="0019028F" w:rsidRDefault="00AF6F09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3111,7</w:t>
            </w:r>
          </w:p>
        </w:tc>
        <w:tc>
          <w:tcPr>
            <w:tcW w:w="238" w:type="pct"/>
          </w:tcPr>
          <w:p w:rsidR="00FB0E8A" w:rsidRPr="0019028F" w:rsidRDefault="009F1353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3164,2</w:t>
            </w:r>
          </w:p>
        </w:tc>
        <w:tc>
          <w:tcPr>
            <w:tcW w:w="218" w:type="pct"/>
          </w:tcPr>
          <w:p w:rsidR="00FB0E8A" w:rsidRPr="0019028F" w:rsidRDefault="009F1353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3187,4</w:t>
            </w:r>
          </w:p>
        </w:tc>
        <w:tc>
          <w:tcPr>
            <w:tcW w:w="252" w:type="pct"/>
          </w:tcPr>
          <w:p w:rsidR="00FB0E8A" w:rsidRPr="0019028F" w:rsidRDefault="009F1353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3213,3</w:t>
            </w:r>
          </w:p>
        </w:tc>
      </w:tr>
      <w:tr w:rsidR="00FB0E8A" w:rsidRPr="0019028F" w:rsidTr="000C63D0">
        <w:trPr>
          <w:trHeight w:val="458"/>
          <w:jc w:val="center"/>
        </w:trPr>
        <w:tc>
          <w:tcPr>
            <w:tcW w:w="305" w:type="pct"/>
            <w:vMerge/>
            <w:vAlign w:val="center"/>
          </w:tcPr>
          <w:p w:rsidR="00FB0E8A" w:rsidRPr="0019028F" w:rsidRDefault="00FB0E8A" w:rsidP="003156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  <w:vAlign w:val="center"/>
          </w:tcPr>
          <w:p w:rsidR="00FB0E8A" w:rsidRPr="0019028F" w:rsidRDefault="00FB0E8A" w:rsidP="003156E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gridSpan w:val="2"/>
            <w:vMerge/>
            <w:vAlign w:val="center"/>
          </w:tcPr>
          <w:p w:rsidR="00FB0E8A" w:rsidRPr="0019028F" w:rsidRDefault="00FB0E8A" w:rsidP="003156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</w:tcPr>
          <w:p w:rsidR="00FB0E8A" w:rsidRPr="0019028F" w:rsidRDefault="00FB0E8A" w:rsidP="003156E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79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27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4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4" w:type="pct"/>
            <w:gridSpan w:val="2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1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7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2605,2</w:t>
            </w:r>
          </w:p>
        </w:tc>
        <w:tc>
          <w:tcPr>
            <w:tcW w:w="271" w:type="pct"/>
            <w:gridSpan w:val="2"/>
          </w:tcPr>
          <w:p w:rsidR="00FB0E8A" w:rsidRPr="0019028F" w:rsidRDefault="00AF6F09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2552,4</w:t>
            </w:r>
          </w:p>
        </w:tc>
        <w:tc>
          <w:tcPr>
            <w:tcW w:w="238" w:type="pct"/>
          </w:tcPr>
          <w:p w:rsidR="00FB0E8A" w:rsidRPr="0019028F" w:rsidRDefault="00AF6F09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2622,7</w:t>
            </w:r>
          </w:p>
        </w:tc>
        <w:tc>
          <w:tcPr>
            <w:tcW w:w="256" w:type="pct"/>
          </w:tcPr>
          <w:p w:rsidR="00FB0E8A" w:rsidRPr="0019028F" w:rsidRDefault="00AF6F09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3111,7</w:t>
            </w:r>
          </w:p>
        </w:tc>
        <w:tc>
          <w:tcPr>
            <w:tcW w:w="238" w:type="pct"/>
          </w:tcPr>
          <w:p w:rsidR="00FB0E8A" w:rsidRPr="0019028F" w:rsidRDefault="009F1353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3164,2</w:t>
            </w:r>
          </w:p>
        </w:tc>
        <w:tc>
          <w:tcPr>
            <w:tcW w:w="218" w:type="pct"/>
          </w:tcPr>
          <w:p w:rsidR="00FB0E8A" w:rsidRPr="0019028F" w:rsidRDefault="009F1353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3187,4</w:t>
            </w:r>
          </w:p>
        </w:tc>
        <w:tc>
          <w:tcPr>
            <w:tcW w:w="252" w:type="pct"/>
          </w:tcPr>
          <w:p w:rsidR="00FB0E8A" w:rsidRPr="0019028F" w:rsidRDefault="009F1353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3213,3</w:t>
            </w:r>
          </w:p>
        </w:tc>
      </w:tr>
      <w:tr w:rsidR="0051009E" w:rsidRPr="0019028F" w:rsidTr="000C63D0">
        <w:trPr>
          <w:trHeight w:val="348"/>
          <w:jc w:val="center"/>
        </w:trPr>
        <w:tc>
          <w:tcPr>
            <w:tcW w:w="305" w:type="pct"/>
            <w:vMerge w:val="restart"/>
          </w:tcPr>
          <w:p w:rsidR="00A127F5" w:rsidRPr="0019028F" w:rsidRDefault="00A127F5" w:rsidP="003156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589" w:type="pct"/>
            <w:vMerge w:val="restart"/>
          </w:tcPr>
          <w:p w:rsidR="00A127F5" w:rsidRPr="0019028F" w:rsidRDefault="00A127F5" w:rsidP="003156E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825" w:type="pct"/>
            <w:gridSpan w:val="2"/>
            <w:vMerge w:val="restart"/>
            <w:vAlign w:val="center"/>
          </w:tcPr>
          <w:p w:rsidR="00A127F5" w:rsidRPr="0019028F" w:rsidRDefault="00A127F5" w:rsidP="00FB0E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9028F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Развитие муниципальной службы в  </w:t>
            </w:r>
            <w:proofErr w:type="spellStart"/>
            <w:r w:rsidRPr="0019028F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Ильминском</w:t>
            </w:r>
            <w:proofErr w:type="spellEnd"/>
            <w:r w:rsidRPr="0019028F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 сельсовете Никольского района Пензенской области на 2014-202</w:t>
            </w:r>
            <w:r w:rsidR="00FB0E8A" w:rsidRPr="0019028F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2</w:t>
            </w:r>
            <w:r w:rsidRPr="0019028F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 годы</w:t>
            </w: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5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9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27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4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4" w:type="pct"/>
            <w:gridSpan w:val="2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1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7" w:type="pct"/>
          </w:tcPr>
          <w:p w:rsidR="00A127F5" w:rsidRPr="0019028F" w:rsidRDefault="00A127F5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" w:type="pct"/>
            <w:gridSpan w:val="2"/>
          </w:tcPr>
          <w:p w:rsidR="00A127F5" w:rsidRPr="0019028F" w:rsidRDefault="00A127F5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8" w:type="pct"/>
          </w:tcPr>
          <w:p w:rsidR="00A127F5" w:rsidRPr="0019028F" w:rsidRDefault="00FB0E8A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6" w:type="pct"/>
          </w:tcPr>
          <w:p w:rsidR="00A127F5" w:rsidRPr="0019028F" w:rsidRDefault="00A127F5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F1353"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238" w:type="pct"/>
          </w:tcPr>
          <w:p w:rsidR="00A127F5" w:rsidRPr="0019028F" w:rsidRDefault="00A127F5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" w:type="pct"/>
          </w:tcPr>
          <w:p w:rsidR="00A127F5" w:rsidRPr="0019028F" w:rsidRDefault="00FB0E8A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" w:type="pct"/>
          </w:tcPr>
          <w:p w:rsidR="00A127F5" w:rsidRPr="0019028F" w:rsidRDefault="00FB0E8A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1009E" w:rsidRPr="0019028F" w:rsidTr="000C63D0">
        <w:trPr>
          <w:trHeight w:val="348"/>
          <w:jc w:val="center"/>
        </w:trPr>
        <w:tc>
          <w:tcPr>
            <w:tcW w:w="305" w:type="pct"/>
            <w:vMerge/>
          </w:tcPr>
          <w:p w:rsidR="00A127F5" w:rsidRPr="0019028F" w:rsidRDefault="00A127F5" w:rsidP="003156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A127F5" w:rsidRPr="0019028F" w:rsidRDefault="00A127F5" w:rsidP="003156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gridSpan w:val="2"/>
            <w:vMerge/>
            <w:vAlign w:val="center"/>
          </w:tcPr>
          <w:p w:rsidR="00A127F5" w:rsidRPr="0019028F" w:rsidRDefault="00A127F5" w:rsidP="003156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</w:tcPr>
          <w:p w:rsidR="00A127F5" w:rsidRPr="0019028F" w:rsidRDefault="00A127F5" w:rsidP="003156E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79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27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4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4" w:type="pct"/>
            <w:gridSpan w:val="2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1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7" w:type="pct"/>
          </w:tcPr>
          <w:p w:rsidR="00A127F5" w:rsidRPr="0019028F" w:rsidRDefault="00A127F5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" w:type="pct"/>
            <w:gridSpan w:val="2"/>
          </w:tcPr>
          <w:p w:rsidR="00A127F5" w:rsidRPr="0019028F" w:rsidRDefault="00A127F5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8" w:type="pct"/>
          </w:tcPr>
          <w:p w:rsidR="00A127F5" w:rsidRPr="0019028F" w:rsidRDefault="00FB0E8A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6" w:type="pct"/>
          </w:tcPr>
          <w:p w:rsidR="00A127F5" w:rsidRPr="0019028F" w:rsidRDefault="00A127F5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F1353"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238" w:type="pct"/>
          </w:tcPr>
          <w:p w:rsidR="00A127F5" w:rsidRPr="0019028F" w:rsidRDefault="00A127F5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" w:type="pct"/>
          </w:tcPr>
          <w:p w:rsidR="00A127F5" w:rsidRPr="0019028F" w:rsidRDefault="00FB0E8A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" w:type="pct"/>
          </w:tcPr>
          <w:p w:rsidR="00A127F5" w:rsidRPr="0019028F" w:rsidRDefault="00FB0E8A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1009E" w:rsidRPr="0019028F" w:rsidTr="000C63D0">
        <w:trPr>
          <w:trHeight w:val="348"/>
          <w:jc w:val="center"/>
        </w:trPr>
        <w:tc>
          <w:tcPr>
            <w:tcW w:w="305" w:type="pct"/>
            <w:vMerge w:val="restart"/>
          </w:tcPr>
          <w:p w:rsidR="00A127F5" w:rsidRPr="0019028F" w:rsidRDefault="00A127F5" w:rsidP="003156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89" w:type="pct"/>
            <w:vMerge w:val="restart"/>
          </w:tcPr>
          <w:p w:rsidR="00A127F5" w:rsidRPr="0019028F" w:rsidRDefault="00A127F5" w:rsidP="003156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825" w:type="pct"/>
            <w:gridSpan w:val="2"/>
            <w:vMerge w:val="restart"/>
            <w:vAlign w:val="center"/>
          </w:tcPr>
          <w:p w:rsidR="00A127F5" w:rsidRPr="0019028F" w:rsidRDefault="00A127F5" w:rsidP="003156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условий для повышения квалификации и профессионального развития муниципальных служащих</w:t>
            </w:r>
          </w:p>
        </w:tc>
        <w:tc>
          <w:tcPr>
            <w:tcW w:w="625" w:type="pct"/>
          </w:tcPr>
          <w:p w:rsidR="00A127F5" w:rsidRPr="0019028F" w:rsidRDefault="00A127F5" w:rsidP="003156E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9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27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4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4" w:type="pct"/>
            <w:gridSpan w:val="2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1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7" w:type="pct"/>
          </w:tcPr>
          <w:p w:rsidR="00A127F5" w:rsidRPr="0019028F" w:rsidRDefault="00A127F5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" w:type="pct"/>
            <w:gridSpan w:val="2"/>
          </w:tcPr>
          <w:p w:rsidR="00A127F5" w:rsidRPr="0019028F" w:rsidRDefault="00A127F5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8" w:type="pct"/>
          </w:tcPr>
          <w:p w:rsidR="00A127F5" w:rsidRPr="0019028F" w:rsidRDefault="00FB0E8A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6" w:type="pct"/>
          </w:tcPr>
          <w:p w:rsidR="00A127F5" w:rsidRPr="0019028F" w:rsidRDefault="00A127F5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F1353"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238" w:type="pct"/>
          </w:tcPr>
          <w:p w:rsidR="00A127F5" w:rsidRPr="0019028F" w:rsidRDefault="00A127F5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" w:type="pct"/>
          </w:tcPr>
          <w:p w:rsidR="00A127F5" w:rsidRPr="0019028F" w:rsidRDefault="00FB0E8A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" w:type="pct"/>
          </w:tcPr>
          <w:p w:rsidR="00A127F5" w:rsidRPr="0019028F" w:rsidRDefault="00FB0E8A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1009E" w:rsidRPr="0019028F" w:rsidTr="000C63D0">
        <w:trPr>
          <w:trHeight w:val="348"/>
          <w:jc w:val="center"/>
        </w:trPr>
        <w:tc>
          <w:tcPr>
            <w:tcW w:w="305" w:type="pct"/>
            <w:vMerge/>
          </w:tcPr>
          <w:p w:rsidR="00A127F5" w:rsidRPr="0019028F" w:rsidRDefault="00A127F5" w:rsidP="003156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A127F5" w:rsidRPr="0019028F" w:rsidRDefault="00A127F5" w:rsidP="003156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gridSpan w:val="2"/>
            <w:vMerge/>
            <w:vAlign w:val="center"/>
          </w:tcPr>
          <w:p w:rsidR="00A127F5" w:rsidRPr="0019028F" w:rsidRDefault="00A127F5" w:rsidP="003156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</w:tcPr>
          <w:p w:rsidR="00A127F5" w:rsidRPr="0019028F" w:rsidRDefault="00A127F5" w:rsidP="003156E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79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27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4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4" w:type="pct"/>
            <w:gridSpan w:val="2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1" w:type="pct"/>
          </w:tcPr>
          <w:p w:rsidR="00A127F5" w:rsidRPr="0019028F" w:rsidRDefault="00A127F5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7" w:type="pct"/>
          </w:tcPr>
          <w:p w:rsidR="00A127F5" w:rsidRPr="0019028F" w:rsidRDefault="00A127F5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" w:type="pct"/>
            <w:gridSpan w:val="2"/>
          </w:tcPr>
          <w:p w:rsidR="00A127F5" w:rsidRPr="0019028F" w:rsidRDefault="00A127F5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8" w:type="pct"/>
          </w:tcPr>
          <w:p w:rsidR="00A127F5" w:rsidRPr="0019028F" w:rsidRDefault="00FB0E8A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6" w:type="pct"/>
          </w:tcPr>
          <w:p w:rsidR="00A127F5" w:rsidRPr="0019028F" w:rsidRDefault="00A127F5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F1353"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238" w:type="pct"/>
          </w:tcPr>
          <w:p w:rsidR="00A127F5" w:rsidRPr="0019028F" w:rsidRDefault="00A127F5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" w:type="pct"/>
          </w:tcPr>
          <w:p w:rsidR="00A127F5" w:rsidRPr="0019028F" w:rsidRDefault="00FB0E8A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" w:type="pct"/>
          </w:tcPr>
          <w:p w:rsidR="00A127F5" w:rsidRPr="0019028F" w:rsidRDefault="00FB0E8A" w:rsidP="00315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B0E8A" w:rsidRPr="0019028F" w:rsidTr="000C63D0">
        <w:trPr>
          <w:trHeight w:val="348"/>
          <w:jc w:val="center"/>
        </w:trPr>
        <w:tc>
          <w:tcPr>
            <w:tcW w:w="305" w:type="pct"/>
            <w:vMerge w:val="restar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vMerge w:val="restar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825" w:type="pct"/>
            <w:gridSpan w:val="2"/>
            <w:vMerge w:val="restart"/>
          </w:tcPr>
          <w:p w:rsidR="00FB0E8A" w:rsidRPr="0019028F" w:rsidRDefault="00FB0E8A" w:rsidP="003156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«Обеспечение деятельности администрации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 на 2014-2022 годы»</w:t>
            </w:r>
          </w:p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9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27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4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4" w:type="pct"/>
            <w:gridSpan w:val="2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1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7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2579,2</w:t>
            </w:r>
          </w:p>
        </w:tc>
        <w:tc>
          <w:tcPr>
            <w:tcW w:w="271" w:type="pct"/>
            <w:gridSpan w:val="2"/>
          </w:tcPr>
          <w:p w:rsidR="00FB0E8A" w:rsidRPr="0019028F" w:rsidRDefault="009F1353" w:rsidP="004327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2517,7</w:t>
            </w:r>
          </w:p>
        </w:tc>
        <w:tc>
          <w:tcPr>
            <w:tcW w:w="238" w:type="pct"/>
          </w:tcPr>
          <w:p w:rsidR="00FB0E8A" w:rsidRPr="0019028F" w:rsidRDefault="009F1353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2588,7</w:t>
            </w:r>
          </w:p>
        </w:tc>
        <w:tc>
          <w:tcPr>
            <w:tcW w:w="256" w:type="pct"/>
          </w:tcPr>
          <w:p w:rsidR="00FB0E8A" w:rsidRPr="0019028F" w:rsidRDefault="009F1353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3069,9</w:t>
            </w:r>
          </w:p>
        </w:tc>
        <w:tc>
          <w:tcPr>
            <w:tcW w:w="238" w:type="pct"/>
          </w:tcPr>
          <w:p w:rsidR="00FB0E8A" w:rsidRPr="0019028F" w:rsidRDefault="009F1353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3013,4</w:t>
            </w:r>
          </w:p>
        </w:tc>
        <w:tc>
          <w:tcPr>
            <w:tcW w:w="218" w:type="pct"/>
          </w:tcPr>
          <w:p w:rsidR="00FB0E8A" w:rsidRPr="0019028F" w:rsidRDefault="009F1353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3036,6</w:t>
            </w:r>
          </w:p>
        </w:tc>
        <w:tc>
          <w:tcPr>
            <w:tcW w:w="252" w:type="pct"/>
          </w:tcPr>
          <w:p w:rsidR="00FB0E8A" w:rsidRPr="0019028F" w:rsidRDefault="009F1353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3062,5</w:t>
            </w:r>
          </w:p>
        </w:tc>
      </w:tr>
      <w:tr w:rsidR="00FB0E8A" w:rsidRPr="0019028F" w:rsidTr="000C63D0">
        <w:trPr>
          <w:trHeight w:val="348"/>
          <w:jc w:val="center"/>
        </w:trPr>
        <w:tc>
          <w:tcPr>
            <w:tcW w:w="305" w:type="pct"/>
            <w:vMerge/>
          </w:tcPr>
          <w:p w:rsidR="00FB0E8A" w:rsidRPr="0019028F" w:rsidRDefault="00FB0E8A" w:rsidP="003156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FB0E8A" w:rsidRPr="0019028F" w:rsidRDefault="00FB0E8A" w:rsidP="003156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gridSpan w:val="2"/>
            <w:vMerge/>
          </w:tcPr>
          <w:p w:rsidR="00FB0E8A" w:rsidRPr="0019028F" w:rsidRDefault="00FB0E8A" w:rsidP="003156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</w:tcPr>
          <w:p w:rsidR="00FB0E8A" w:rsidRPr="0019028F" w:rsidRDefault="00FB0E8A" w:rsidP="003156E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79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27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4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4" w:type="pct"/>
            <w:gridSpan w:val="2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1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7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2579,2</w:t>
            </w:r>
          </w:p>
        </w:tc>
        <w:tc>
          <w:tcPr>
            <w:tcW w:w="271" w:type="pct"/>
            <w:gridSpan w:val="2"/>
          </w:tcPr>
          <w:p w:rsidR="00FB0E8A" w:rsidRPr="0019028F" w:rsidRDefault="009F1353" w:rsidP="004327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2517,7</w:t>
            </w:r>
          </w:p>
        </w:tc>
        <w:tc>
          <w:tcPr>
            <w:tcW w:w="238" w:type="pct"/>
          </w:tcPr>
          <w:p w:rsidR="00FB0E8A" w:rsidRPr="0019028F" w:rsidRDefault="009F1353" w:rsidP="003156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2588,7</w:t>
            </w:r>
          </w:p>
        </w:tc>
        <w:tc>
          <w:tcPr>
            <w:tcW w:w="256" w:type="pct"/>
          </w:tcPr>
          <w:p w:rsidR="00FB0E8A" w:rsidRPr="0019028F" w:rsidRDefault="009F1353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3069,9</w:t>
            </w:r>
          </w:p>
        </w:tc>
        <w:tc>
          <w:tcPr>
            <w:tcW w:w="238" w:type="pct"/>
          </w:tcPr>
          <w:p w:rsidR="00FB0E8A" w:rsidRPr="0019028F" w:rsidRDefault="009F1353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3013,4</w:t>
            </w:r>
          </w:p>
        </w:tc>
        <w:tc>
          <w:tcPr>
            <w:tcW w:w="218" w:type="pct"/>
          </w:tcPr>
          <w:p w:rsidR="00FB0E8A" w:rsidRPr="0019028F" w:rsidRDefault="009F1353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3036,6</w:t>
            </w:r>
          </w:p>
        </w:tc>
        <w:tc>
          <w:tcPr>
            <w:tcW w:w="252" w:type="pct"/>
          </w:tcPr>
          <w:p w:rsidR="00FB0E8A" w:rsidRPr="0019028F" w:rsidRDefault="009F1353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3062,5</w:t>
            </w:r>
          </w:p>
        </w:tc>
      </w:tr>
      <w:tr w:rsidR="00FB0E8A" w:rsidRPr="0019028F" w:rsidTr="000C63D0">
        <w:trPr>
          <w:trHeight w:val="348"/>
          <w:jc w:val="center"/>
        </w:trPr>
        <w:tc>
          <w:tcPr>
            <w:tcW w:w="305" w:type="pct"/>
            <w:vMerge w:val="restar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89" w:type="pct"/>
            <w:vMerge w:val="restar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2.1</w:t>
            </w:r>
          </w:p>
        </w:tc>
        <w:tc>
          <w:tcPr>
            <w:tcW w:w="825" w:type="pct"/>
            <w:gridSpan w:val="2"/>
            <w:vMerge w:val="restar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администрации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625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79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27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4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4" w:type="pct"/>
            <w:gridSpan w:val="2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1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7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2579,2</w:t>
            </w:r>
          </w:p>
        </w:tc>
        <w:tc>
          <w:tcPr>
            <w:tcW w:w="271" w:type="pct"/>
            <w:gridSpan w:val="2"/>
          </w:tcPr>
          <w:p w:rsidR="00FB0E8A" w:rsidRPr="0019028F" w:rsidRDefault="009F1353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2517,7</w:t>
            </w:r>
          </w:p>
        </w:tc>
        <w:tc>
          <w:tcPr>
            <w:tcW w:w="238" w:type="pct"/>
          </w:tcPr>
          <w:p w:rsidR="00FB0E8A" w:rsidRPr="0019028F" w:rsidRDefault="009F1353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2588,7</w:t>
            </w:r>
          </w:p>
        </w:tc>
        <w:tc>
          <w:tcPr>
            <w:tcW w:w="256" w:type="pct"/>
          </w:tcPr>
          <w:p w:rsidR="00FB0E8A" w:rsidRPr="0019028F" w:rsidRDefault="009F1353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3069,9</w:t>
            </w:r>
          </w:p>
        </w:tc>
        <w:tc>
          <w:tcPr>
            <w:tcW w:w="238" w:type="pct"/>
          </w:tcPr>
          <w:p w:rsidR="00FB0E8A" w:rsidRPr="0019028F" w:rsidRDefault="009F1353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3013,4</w:t>
            </w:r>
          </w:p>
        </w:tc>
        <w:tc>
          <w:tcPr>
            <w:tcW w:w="218" w:type="pct"/>
          </w:tcPr>
          <w:p w:rsidR="00FB0E8A" w:rsidRPr="0019028F" w:rsidRDefault="009F1353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3036,6</w:t>
            </w:r>
          </w:p>
        </w:tc>
        <w:tc>
          <w:tcPr>
            <w:tcW w:w="252" w:type="pct"/>
          </w:tcPr>
          <w:p w:rsidR="00FB0E8A" w:rsidRPr="0019028F" w:rsidRDefault="009F1353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3062,5</w:t>
            </w:r>
          </w:p>
        </w:tc>
      </w:tr>
      <w:tr w:rsidR="00FB0E8A" w:rsidRPr="0019028F" w:rsidTr="000C63D0">
        <w:trPr>
          <w:trHeight w:val="348"/>
          <w:jc w:val="center"/>
        </w:trPr>
        <w:tc>
          <w:tcPr>
            <w:tcW w:w="305" w:type="pct"/>
            <w:vMerge/>
          </w:tcPr>
          <w:p w:rsidR="00FB0E8A" w:rsidRPr="0019028F" w:rsidRDefault="00FB0E8A" w:rsidP="003156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FB0E8A" w:rsidRPr="0019028F" w:rsidRDefault="00FB0E8A" w:rsidP="003156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gridSpan w:val="2"/>
            <w:vMerge/>
          </w:tcPr>
          <w:p w:rsidR="00FB0E8A" w:rsidRPr="0019028F" w:rsidRDefault="00FB0E8A" w:rsidP="003156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</w:tcPr>
          <w:p w:rsidR="00FB0E8A" w:rsidRPr="0019028F" w:rsidRDefault="00FB0E8A" w:rsidP="003156E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79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27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4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4" w:type="pct"/>
            <w:gridSpan w:val="2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1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7" w:type="pct"/>
          </w:tcPr>
          <w:p w:rsidR="00FB0E8A" w:rsidRPr="0019028F" w:rsidRDefault="00FB0E8A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2579,2</w:t>
            </w:r>
          </w:p>
        </w:tc>
        <w:tc>
          <w:tcPr>
            <w:tcW w:w="271" w:type="pct"/>
            <w:gridSpan w:val="2"/>
          </w:tcPr>
          <w:p w:rsidR="00FB0E8A" w:rsidRPr="0019028F" w:rsidRDefault="009F1353" w:rsidP="0031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2517,7</w:t>
            </w:r>
          </w:p>
        </w:tc>
        <w:tc>
          <w:tcPr>
            <w:tcW w:w="238" w:type="pct"/>
          </w:tcPr>
          <w:p w:rsidR="00FB0E8A" w:rsidRPr="0019028F" w:rsidRDefault="009F1353" w:rsidP="00FB0E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2588,7</w:t>
            </w:r>
          </w:p>
        </w:tc>
        <w:tc>
          <w:tcPr>
            <w:tcW w:w="256" w:type="pct"/>
          </w:tcPr>
          <w:p w:rsidR="00FB0E8A" w:rsidRPr="0019028F" w:rsidRDefault="009F1353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3069,9</w:t>
            </w:r>
          </w:p>
        </w:tc>
        <w:tc>
          <w:tcPr>
            <w:tcW w:w="238" w:type="pct"/>
          </w:tcPr>
          <w:p w:rsidR="00FB0E8A" w:rsidRPr="0019028F" w:rsidRDefault="009F1353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3013,4</w:t>
            </w:r>
          </w:p>
        </w:tc>
        <w:tc>
          <w:tcPr>
            <w:tcW w:w="218" w:type="pct"/>
          </w:tcPr>
          <w:p w:rsidR="00FB0E8A" w:rsidRPr="0019028F" w:rsidRDefault="009F1353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3036,6</w:t>
            </w:r>
          </w:p>
        </w:tc>
        <w:tc>
          <w:tcPr>
            <w:tcW w:w="252" w:type="pct"/>
          </w:tcPr>
          <w:p w:rsidR="00FB0E8A" w:rsidRPr="0019028F" w:rsidRDefault="009F1353" w:rsidP="00FB0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3062,5</w:t>
            </w:r>
          </w:p>
        </w:tc>
      </w:tr>
      <w:tr w:rsidR="00FB0E8A" w:rsidRPr="0019028F" w:rsidTr="000C63D0">
        <w:trPr>
          <w:trHeight w:val="348"/>
          <w:jc w:val="center"/>
        </w:trPr>
        <w:tc>
          <w:tcPr>
            <w:tcW w:w="305" w:type="pct"/>
            <w:vMerge w:val="restart"/>
          </w:tcPr>
          <w:p w:rsidR="00FB0E8A" w:rsidRPr="000C63D0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3D0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89" w:type="pct"/>
            <w:vMerge w:val="restart"/>
          </w:tcPr>
          <w:p w:rsidR="00FB0E8A" w:rsidRPr="000C63D0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3D0">
              <w:rPr>
                <w:rFonts w:ascii="Times New Roman" w:hAnsi="Times New Roman"/>
                <w:sz w:val="24"/>
                <w:szCs w:val="24"/>
              </w:rPr>
              <w:t>Подпрограмма 3</w:t>
            </w:r>
          </w:p>
        </w:tc>
        <w:tc>
          <w:tcPr>
            <w:tcW w:w="808" w:type="pct"/>
            <w:vMerge w:val="restart"/>
          </w:tcPr>
          <w:p w:rsidR="00EC1490" w:rsidRPr="0019028F" w:rsidRDefault="00FB0E8A" w:rsidP="006B5E52">
            <w:pPr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 xml:space="preserve">«Предоставление мер социальной  поддержки отдельным категориям граждан за счет средств бюджета </w:t>
            </w:r>
            <w:proofErr w:type="spellStart"/>
            <w:r w:rsidRPr="0019028F">
              <w:rPr>
                <w:rFonts w:ascii="Times New Roman" w:hAnsi="Times New Roman"/>
                <w:sz w:val="24"/>
                <w:szCs w:val="24"/>
              </w:rPr>
              <w:t>Ильминского</w:t>
            </w:r>
            <w:proofErr w:type="spellEnd"/>
            <w:r w:rsidRPr="0019028F">
              <w:rPr>
                <w:rFonts w:ascii="Times New Roman" w:hAnsi="Times New Roman"/>
                <w:sz w:val="24"/>
                <w:szCs w:val="24"/>
              </w:rPr>
              <w:t xml:space="preserve"> сельсовета Никольского района Пензенской области»</w:t>
            </w:r>
            <w:r w:rsidR="006B5E52" w:rsidRPr="0019028F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EC1490" w:rsidRPr="0019028F">
              <w:rPr>
                <w:rFonts w:ascii="Times New Roman" w:hAnsi="Times New Roman"/>
                <w:sz w:val="24"/>
                <w:szCs w:val="24"/>
              </w:rPr>
              <w:t>а 2019-2022</w:t>
            </w:r>
          </w:p>
        </w:tc>
        <w:tc>
          <w:tcPr>
            <w:tcW w:w="642" w:type="pct"/>
            <w:gridSpan w:val="2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9" w:type="pct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127" w:type="pct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0" w:type="pct"/>
            <w:gridSpan w:val="2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48" w:type="pct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21" w:type="pct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71" w:type="pct"/>
            <w:gridSpan w:val="2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57" w:type="pct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32,7</w:t>
            </w:r>
          </w:p>
        </w:tc>
        <w:tc>
          <w:tcPr>
            <w:tcW w:w="238" w:type="pct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256" w:type="pct"/>
          </w:tcPr>
          <w:p w:rsidR="00FB0E8A" w:rsidRPr="0019028F" w:rsidRDefault="009F1353" w:rsidP="00FB0E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39,2</w:t>
            </w:r>
          </w:p>
        </w:tc>
        <w:tc>
          <w:tcPr>
            <w:tcW w:w="238" w:type="pct"/>
          </w:tcPr>
          <w:p w:rsidR="00FB0E8A" w:rsidRPr="0019028F" w:rsidRDefault="009F1353" w:rsidP="00FB0E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148,8</w:t>
            </w:r>
          </w:p>
        </w:tc>
        <w:tc>
          <w:tcPr>
            <w:tcW w:w="218" w:type="pct"/>
          </w:tcPr>
          <w:p w:rsidR="00FB0E8A" w:rsidRPr="0019028F" w:rsidRDefault="009F1353" w:rsidP="00FB0E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148,8</w:t>
            </w:r>
          </w:p>
        </w:tc>
        <w:tc>
          <w:tcPr>
            <w:tcW w:w="252" w:type="pct"/>
          </w:tcPr>
          <w:p w:rsidR="00FB0E8A" w:rsidRPr="0019028F" w:rsidRDefault="009F1353" w:rsidP="00FB0E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148,8</w:t>
            </w:r>
          </w:p>
        </w:tc>
      </w:tr>
      <w:tr w:rsidR="00FB0E8A" w:rsidRPr="0019028F" w:rsidTr="000C63D0">
        <w:trPr>
          <w:trHeight w:val="1561"/>
          <w:jc w:val="center"/>
        </w:trPr>
        <w:tc>
          <w:tcPr>
            <w:tcW w:w="305" w:type="pct"/>
            <w:vMerge/>
          </w:tcPr>
          <w:p w:rsidR="00FB0E8A" w:rsidRPr="0019028F" w:rsidRDefault="00FB0E8A" w:rsidP="00140E0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:rsidR="00FB0E8A" w:rsidRPr="0019028F" w:rsidRDefault="00FB0E8A" w:rsidP="00140E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  <w:vMerge/>
          </w:tcPr>
          <w:p w:rsidR="00FB0E8A" w:rsidRPr="0019028F" w:rsidRDefault="00FB0E8A" w:rsidP="00140E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pct"/>
            <w:gridSpan w:val="2"/>
          </w:tcPr>
          <w:p w:rsidR="00FB0E8A" w:rsidRPr="0019028F" w:rsidRDefault="00FB0E8A" w:rsidP="00140E0E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 xml:space="preserve">Администрация  </w:t>
            </w:r>
            <w:proofErr w:type="spellStart"/>
            <w:r w:rsidRPr="0019028F">
              <w:rPr>
                <w:rFonts w:ascii="Times New Roman" w:hAnsi="Times New Roman"/>
                <w:sz w:val="24"/>
                <w:szCs w:val="24"/>
              </w:rPr>
              <w:t>Ильминского</w:t>
            </w:r>
            <w:proofErr w:type="spellEnd"/>
            <w:r w:rsidRPr="0019028F">
              <w:rPr>
                <w:rFonts w:ascii="Times New Roman" w:hAnsi="Times New Roman"/>
                <w:sz w:val="24"/>
                <w:szCs w:val="24"/>
              </w:rPr>
              <w:t xml:space="preserve"> сельсовета Никольского района Пензенской области</w:t>
            </w:r>
          </w:p>
        </w:tc>
        <w:tc>
          <w:tcPr>
            <w:tcW w:w="179" w:type="pct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127" w:type="pct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9028F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</w:p>
        </w:tc>
        <w:tc>
          <w:tcPr>
            <w:tcW w:w="150" w:type="pct"/>
            <w:gridSpan w:val="2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9028F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</w:p>
        </w:tc>
        <w:tc>
          <w:tcPr>
            <w:tcW w:w="248" w:type="pct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9028F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</w:p>
        </w:tc>
        <w:tc>
          <w:tcPr>
            <w:tcW w:w="221" w:type="pct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9028F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</w:p>
        </w:tc>
        <w:tc>
          <w:tcPr>
            <w:tcW w:w="271" w:type="pct"/>
            <w:gridSpan w:val="2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57" w:type="pct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32,7</w:t>
            </w:r>
          </w:p>
        </w:tc>
        <w:tc>
          <w:tcPr>
            <w:tcW w:w="238" w:type="pct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256" w:type="pct"/>
          </w:tcPr>
          <w:p w:rsidR="00FB0E8A" w:rsidRPr="0019028F" w:rsidRDefault="009F1353" w:rsidP="00FB0E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39,2</w:t>
            </w:r>
          </w:p>
        </w:tc>
        <w:tc>
          <w:tcPr>
            <w:tcW w:w="238" w:type="pct"/>
          </w:tcPr>
          <w:p w:rsidR="00FB0E8A" w:rsidRPr="0019028F" w:rsidRDefault="009F1353" w:rsidP="00FB0E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148,8</w:t>
            </w:r>
          </w:p>
        </w:tc>
        <w:tc>
          <w:tcPr>
            <w:tcW w:w="218" w:type="pct"/>
          </w:tcPr>
          <w:p w:rsidR="00FB0E8A" w:rsidRPr="0019028F" w:rsidRDefault="009F1353" w:rsidP="00FB0E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148,8</w:t>
            </w:r>
          </w:p>
        </w:tc>
        <w:tc>
          <w:tcPr>
            <w:tcW w:w="252" w:type="pct"/>
          </w:tcPr>
          <w:p w:rsidR="00FB0E8A" w:rsidRPr="0019028F" w:rsidRDefault="009F1353" w:rsidP="00FB0E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148,8</w:t>
            </w:r>
          </w:p>
        </w:tc>
      </w:tr>
      <w:tr w:rsidR="00FB0E8A" w:rsidRPr="0019028F" w:rsidTr="000C63D0">
        <w:trPr>
          <w:trHeight w:val="348"/>
          <w:jc w:val="center"/>
        </w:trPr>
        <w:tc>
          <w:tcPr>
            <w:tcW w:w="305" w:type="pct"/>
            <w:vMerge w:val="restart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589" w:type="pct"/>
            <w:vMerge w:val="restart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Основное мероприятие 3.1</w:t>
            </w:r>
          </w:p>
        </w:tc>
        <w:tc>
          <w:tcPr>
            <w:tcW w:w="808" w:type="pct"/>
            <w:vMerge w:val="restart"/>
          </w:tcPr>
          <w:p w:rsidR="00FB0E8A" w:rsidRPr="0019028F" w:rsidRDefault="00FB0E8A" w:rsidP="00140E0E">
            <w:pPr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Реализация мероприятий социальной поддержки отдельных категорий граждан</w:t>
            </w:r>
          </w:p>
        </w:tc>
        <w:tc>
          <w:tcPr>
            <w:tcW w:w="642" w:type="pct"/>
            <w:gridSpan w:val="2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9" w:type="pct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127" w:type="pct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0" w:type="pct"/>
            <w:gridSpan w:val="2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48" w:type="pct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21" w:type="pct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71" w:type="pct"/>
            <w:gridSpan w:val="2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57" w:type="pct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32,7</w:t>
            </w:r>
          </w:p>
        </w:tc>
        <w:tc>
          <w:tcPr>
            <w:tcW w:w="238" w:type="pct"/>
          </w:tcPr>
          <w:p w:rsidR="00FB0E8A" w:rsidRPr="0019028F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256" w:type="pct"/>
          </w:tcPr>
          <w:p w:rsidR="00FB0E8A" w:rsidRPr="0019028F" w:rsidRDefault="009F1353" w:rsidP="00FB0E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39,2</w:t>
            </w:r>
          </w:p>
        </w:tc>
        <w:tc>
          <w:tcPr>
            <w:tcW w:w="238" w:type="pct"/>
          </w:tcPr>
          <w:p w:rsidR="00FB0E8A" w:rsidRPr="0019028F" w:rsidRDefault="009F1353" w:rsidP="00FB0E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148,8</w:t>
            </w:r>
          </w:p>
        </w:tc>
        <w:tc>
          <w:tcPr>
            <w:tcW w:w="218" w:type="pct"/>
          </w:tcPr>
          <w:p w:rsidR="00FB0E8A" w:rsidRPr="0019028F" w:rsidRDefault="009F1353" w:rsidP="00FB0E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148,8</w:t>
            </w:r>
          </w:p>
        </w:tc>
        <w:tc>
          <w:tcPr>
            <w:tcW w:w="252" w:type="pct"/>
          </w:tcPr>
          <w:p w:rsidR="00FB0E8A" w:rsidRPr="0019028F" w:rsidRDefault="009F1353" w:rsidP="00FB0E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148,8</w:t>
            </w:r>
          </w:p>
        </w:tc>
      </w:tr>
      <w:tr w:rsidR="0051009E" w:rsidRPr="0019028F" w:rsidTr="000C63D0">
        <w:trPr>
          <w:trHeight w:val="1524"/>
          <w:jc w:val="center"/>
        </w:trPr>
        <w:tc>
          <w:tcPr>
            <w:tcW w:w="305" w:type="pct"/>
            <w:vMerge/>
          </w:tcPr>
          <w:p w:rsidR="00A127F5" w:rsidRPr="0019028F" w:rsidRDefault="00A127F5" w:rsidP="00140E0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:rsidR="00A127F5" w:rsidRPr="0019028F" w:rsidRDefault="00A127F5" w:rsidP="00140E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  <w:vMerge/>
          </w:tcPr>
          <w:p w:rsidR="00A127F5" w:rsidRPr="0019028F" w:rsidRDefault="00A127F5" w:rsidP="00140E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pct"/>
            <w:gridSpan w:val="2"/>
          </w:tcPr>
          <w:p w:rsidR="00A127F5" w:rsidRPr="0019028F" w:rsidRDefault="00A127F5" w:rsidP="00140E0E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 xml:space="preserve">Администрация  </w:t>
            </w:r>
            <w:proofErr w:type="spellStart"/>
            <w:r w:rsidRPr="0019028F">
              <w:rPr>
                <w:rFonts w:ascii="Times New Roman" w:hAnsi="Times New Roman"/>
                <w:sz w:val="24"/>
                <w:szCs w:val="24"/>
              </w:rPr>
              <w:t>Ильминского</w:t>
            </w:r>
            <w:proofErr w:type="spellEnd"/>
            <w:r w:rsidRPr="0019028F">
              <w:rPr>
                <w:rFonts w:ascii="Times New Roman" w:hAnsi="Times New Roman"/>
                <w:sz w:val="24"/>
                <w:szCs w:val="24"/>
              </w:rPr>
              <w:t xml:space="preserve"> сельсовета Никольского района Пензенской области</w:t>
            </w:r>
          </w:p>
        </w:tc>
        <w:tc>
          <w:tcPr>
            <w:tcW w:w="179" w:type="pct"/>
          </w:tcPr>
          <w:p w:rsidR="00A127F5" w:rsidRPr="0019028F" w:rsidRDefault="00A127F5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127" w:type="pct"/>
          </w:tcPr>
          <w:p w:rsidR="00A127F5" w:rsidRPr="0019028F" w:rsidRDefault="00A127F5" w:rsidP="00140E0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9028F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</w:p>
        </w:tc>
        <w:tc>
          <w:tcPr>
            <w:tcW w:w="150" w:type="pct"/>
            <w:gridSpan w:val="2"/>
          </w:tcPr>
          <w:p w:rsidR="00A127F5" w:rsidRPr="0019028F" w:rsidRDefault="00A127F5" w:rsidP="00140E0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9028F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</w:p>
        </w:tc>
        <w:tc>
          <w:tcPr>
            <w:tcW w:w="248" w:type="pct"/>
          </w:tcPr>
          <w:p w:rsidR="00A127F5" w:rsidRPr="0019028F" w:rsidRDefault="00A127F5" w:rsidP="00140E0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9028F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</w:p>
        </w:tc>
        <w:tc>
          <w:tcPr>
            <w:tcW w:w="221" w:type="pct"/>
          </w:tcPr>
          <w:p w:rsidR="00A127F5" w:rsidRPr="0019028F" w:rsidRDefault="00A127F5" w:rsidP="00140E0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9028F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</w:p>
        </w:tc>
        <w:tc>
          <w:tcPr>
            <w:tcW w:w="271" w:type="pct"/>
            <w:gridSpan w:val="2"/>
          </w:tcPr>
          <w:p w:rsidR="00A127F5" w:rsidRPr="0019028F" w:rsidRDefault="00A127F5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57" w:type="pct"/>
          </w:tcPr>
          <w:p w:rsidR="00A127F5" w:rsidRPr="0019028F" w:rsidRDefault="00A127F5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32,7</w:t>
            </w:r>
          </w:p>
        </w:tc>
        <w:tc>
          <w:tcPr>
            <w:tcW w:w="238" w:type="pct"/>
          </w:tcPr>
          <w:p w:rsidR="00A127F5" w:rsidRPr="0019028F" w:rsidRDefault="00FB0E8A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256" w:type="pct"/>
          </w:tcPr>
          <w:p w:rsidR="00A127F5" w:rsidRPr="0019028F" w:rsidRDefault="009F1353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39,2</w:t>
            </w:r>
          </w:p>
        </w:tc>
        <w:tc>
          <w:tcPr>
            <w:tcW w:w="238" w:type="pct"/>
          </w:tcPr>
          <w:p w:rsidR="00A127F5" w:rsidRPr="0019028F" w:rsidRDefault="009F1353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148,8</w:t>
            </w:r>
          </w:p>
        </w:tc>
        <w:tc>
          <w:tcPr>
            <w:tcW w:w="218" w:type="pct"/>
          </w:tcPr>
          <w:p w:rsidR="00A127F5" w:rsidRPr="0019028F" w:rsidRDefault="009F1353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148,8</w:t>
            </w:r>
          </w:p>
        </w:tc>
        <w:tc>
          <w:tcPr>
            <w:tcW w:w="252" w:type="pct"/>
          </w:tcPr>
          <w:p w:rsidR="00A127F5" w:rsidRPr="0019028F" w:rsidRDefault="009F1353" w:rsidP="00140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8F">
              <w:rPr>
                <w:rFonts w:ascii="Times New Roman" w:hAnsi="Times New Roman"/>
                <w:sz w:val="24"/>
                <w:szCs w:val="24"/>
              </w:rPr>
              <w:t>148,8</w:t>
            </w:r>
          </w:p>
        </w:tc>
      </w:tr>
    </w:tbl>
    <w:p w:rsidR="00A127F5" w:rsidRPr="0019028F" w:rsidRDefault="008315DD" w:rsidP="00E9456E">
      <w:pPr>
        <w:pStyle w:val="aff3"/>
        <w:rPr>
          <w:sz w:val="24"/>
          <w:szCs w:val="24"/>
        </w:rPr>
      </w:pPr>
      <w:r w:rsidRPr="0019028F">
        <w:rPr>
          <w:sz w:val="24"/>
          <w:szCs w:val="24"/>
        </w:rPr>
        <w:t>»;</w:t>
      </w:r>
    </w:p>
    <w:p w:rsidR="00A127F5" w:rsidRPr="0019028F" w:rsidRDefault="00A127F5" w:rsidP="00D940AC">
      <w:pPr>
        <w:pStyle w:val="aff3"/>
        <w:jc w:val="right"/>
        <w:rPr>
          <w:sz w:val="24"/>
          <w:szCs w:val="24"/>
        </w:rPr>
      </w:pPr>
    </w:p>
    <w:p w:rsidR="00A81B4D" w:rsidRPr="0019028F" w:rsidRDefault="00A81B4D" w:rsidP="00D940AC">
      <w:pPr>
        <w:pStyle w:val="aff3"/>
        <w:jc w:val="right"/>
        <w:rPr>
          <w:sz w:val="24"/>
          <w:szCs w:val="24"/>
        </w:rPr>
        <w:sectPr w:rsidR="00A81B4D" w:rsidRPr="0019028F" w:rsidSect="002F034A">
          <w:pgSz w:w="16838" w:h="11906" w:orient="landscape" w:code="9"/>
          <w:pgMar w:top="1134" w:right="1134" w:bottom="851" w:left="1134" w:header="720" w:footer="720" w:gutter="0"/>
          <w:cols w:space="720"/>
        </w:sectPr>
      </w:pPr>
    </w:p>
    <w:p w:rsidR="006E30BC" w:rsidRPr="0019028F" w:rsidRDefault="006E30BC" w:rsidP="00D940AC">
      <w:pPr>
        <w:pStyle w:val="aff3"/>
        <w:jc w:val="right"/>
        <w:rPr>
          <w:sz w:val="24"/>
          <w:szCs w:val="24"/>
        </w:rPr>
      </w:pPr>
      <w:r w:rsidRPr="0019028F">
        <w:rPr>
          <w:sz w:val="24"/>
          <w:szCs w:val="24"/>
        </w:rPr>
        <w:lastRenderedPageBreak/>
        <w:t xml:space="preserve">Приложение  </w:t>
      </w:r>
      <w:r w:rsidR="0037521D" w:rsidRPr="0019028F">
        <w:rPr>
          <w:sz w:val="24"/>
          <w:szCs w:val="24"/>
        </w:rPr>
        <w:t>5</w:t>
      </w:r>
    </w:p>
    <w:p w:rsidR="006E30BC" w:rsidRPr="0019028F" w:rsidRDefault="006E30BC" w:rsidP="00D940AC">
      <w:pPr>
        <w:pStyle w:val="aff3"/>
        <w:jc w:val="right"/>
        <w:rPr>
          <w:sz w:val="24"/>
          <w:szCs w:val="24"/>
        </w:rPr>
      </w:pPr>
      <w:r w:rsidRPr="0019028F">
        <w:rPr>
          <w:sz w:val="24"/>
          <w:szCs w:val="24"/>
        </w:rPr>
        <w:t xml:space="preserve">к постановлению администрации </w:t>
      </w:r>
      <w:proofErr w:type="spellStart"/>
      <w:r w:rsidR="00AE5D36" w:rsidRPr="0019028F">
        <w:rPr>
          <w:sz w:val="24"/>
          <w:szCs w:val="24"/>
        </w:rPr>
        <w:t>Ильминского</w:t>
      </w:r>
      <w:proofErr w:type="spellEnd"/>
      <w:r w:rsidRPr="0019028F">
        <w:rPr>
          <w:sz w:val="24"/>
          <w:szCs w:val="24"/>
        </w:rPr>
        <w:t xml:space="preserve">  сельсовета</w:t>
      </w:r>
    </w:p>
    <w:p w:rsidR="006E30BC" w:rsidRPr="0019028F" w:rsidRDefault="006E30BC" w:rsidP="00D940AC">
      <w:pPr>
        <w:pStyle w:val="aff3"/>
        <w:jc w:val="right"/>
        <w:rPr>
          <w:sz w:val="24"/>
          <w:szCs w:val="24"/>
        </w:rPr>
      </w:pPr>
      <w:r w:rsidRPr="0019028F">
        <w:rPr>
          <w:sz w:val="24"/>
          <w:szCs w:val="24"/>
        </w:rPr>
        <w:t xml:space="preserve"> Никольского района Пензенской области</w:t>
      </w:r>
    </w:p>
    <w:p w:rsidR="006E30BC" w:rsidRPr="0019028F" w:rsidRDefault="00373646" w:rsidP="00F150DC">
      <w:pPr>
        <w:pStyle w:val="aff3"/>
        <w:jc w:val="right"/>
        <w:rPr>
          <w:sz w:val="24"/>
          <w:szCs w:val="24"/>
        </w:rPr>
      </w:pPr>
      <w:r w:rsidRPr="0019028F">
        <w:rPr>
          <w:sz w:val="24"/>
          <w:szCs w:val="24"/>
        </w:rPr>
        <w:t xml:space="preserve">от </w:t>
      </w:r>
      <w:r w:rsidR="0000569C" w:rsidRPr="0019028F">
        <w:rPr>
          <w:sz w:val="24"/>
          <w:szCs w:val="24"/>
        </w:rPr>
        <w:t>29</w:t>
      </w:r>
      <w:r w:rsidR="005041DB" w:rsidRPr="0019028F">
        <w:rPr>
          <w:sz w:val="24"/>
          <w:szCs w:val="24"/>
        </w:rPr>
        <w:t>.0</w:t>
      </w:r>
      <w:r w:rsidR="0000569C" w:rsidRPr="0019028F">
        <w:rPr>
          <w:sz w:val="24"/>
          <w:szCs w:val="24"/>
        </w:rPr>
        <w:t>3</w:t>
      </w:r>
      <w:r w:rsidR="005041DB" w:rsidRPr="0019028F">
        <w:rPr>
          <w:sz w:val="24"/>
          <w:szCs w:val="24"/>
        </w:rPr>
        <w:t>.2019</w:t>
      </w:r>
      <w:r w:rsidR="000E52D5" w:rsidRPr="0019028F">
        <w:rPr>
          <w:sz w:val="24"/>
          <w:szCs w:val="24"/>
        </w:rPr>
        <w:t xml:space="preserve"> </w:t>
      </w:r>
      <w:r w:rsidRPr="0019028F">
        <w:rPr>
          <w:sz w:val="24"/>
          <w:szCs w:val="24"/>
        </w:rPr>
        <w:t>№</w:t>
      </w:r>
      <w:r w:rsidR="005041DB" w:rsidRPr="0019028F">
        <w:rPr>
          <w:sz w:val="24"/>
          <w:szCs w:val="24"/>
        </w:rPr>
        <w:t xml:space="preserve"> 26</w:t>
      </w:r>
    </w:p>
    <w:p w:rsidR="006E30BC" w:rsidRPr="0019028F" w:rsidRDefault="006E30BC" w:rsidP="00FA06FC">
      <w:pPr>
        <w:pStyle w:val="12"/>
        <w:jc w:val="right"/>
        <w:rPr>
          <w:sz w:val="24"/>
          <w:szCs w:val="24"/>
        </w:rPr>
      </w:pPr>
    </w:p>
    <w:p w:rsidR="006E30BC" w:rsidRPr="0019028F" w:rsidRDefault="008315DD" w:rsidP="00FA06FC">
      <w:pPr>
        <w:pStyle w:val="12"/>
        <w:jc w:val="right"/>
        <w:rPr>
          <w:sz w:val="24"/>
          <w:szCs w:val="24"/>
        </w:rPr>
      </w:pPr>
      <w:r w:rsidRPr="0019028F">
        <w:rPr>
          <w:sz w:val="24"/>
          <w:szCs w:val="24"/>
        </w:rPr>
        <w:t xml:space="preserve"> «</w:t>
      </w:r>
      <w:r w:rsidR="006E30BC" w:rsidRPr="0019028F">
        <w:rPr>
          <w:sz w:val="24"/>
          <w:szCs w:val="24"/>
        </w:rPr>
        <w:t>Приложение  5.1</w:t>
      </w:r>
    </w:p>
    <w:p w:rsidR="006E30BC" w:rsidRPr="0019028F" w:rsidRDefault="006E30BC" w:rsidP="00FA0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028F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E30BC" w:rsidRPr="0019028F" w:rsidRDefault="006E30BC" w:rsidP="00B64F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028F">
        <w:rPr>
          <w:rFonts w:ascii="Times New Roman" w:hAnsi="Times New Roman" w:cs="Times New Roman"/>
          <w:sz w:val="24"/>
          <w:szCs w:val="24"/>
        </w:rPr>
        <w:t xml:space="preserve">«Развитие муниципальной службы </w:t>
      </w:r>
      <w:proofErr w:type="spellStart"/>
      <w:r w:rsidRPr="0019028F">
        <w:rPr>
          <w:rFonts w:ascii="Times New Roman" w:hAnsi="Times New Roman" w:cs="Times New Roman"/>
          <w:sz w:val="24"/>
          <w:szCs w:val="24"/>
        </w:rPr>
        <w:t>в</w:t>
      </w:r>
      <w:r w:rsidR="00AE5D36" w:rsidRPr="0019028F">
        <w:rPr>
          <w:rFonts w:ascii="Times New Roman" w:hAnsi="Times New Roman" w:cs="Times New Roman"/>
          <w:sz w:val="24"/>
          <w:szCs w:val="24"/>
        </w:rPr>
        <w:t>Ильминском</w:t>
      </w:r>
      <w:proofErr w:type="spellEnd"/>
      <w:r w:rsidRPr="001902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028F">
        <w:rPr>
          <w:rFonts w:ascii="Times New Roman" w:hAnsi="Times New Roman" w:cs="Times New Roman"/>
          <w:sz w:val="24"/>
          <w:szCs w:val="24"/>
        </w:rPr>
        <w:t>сельсовете</w:t>
      </w:r>
      <w:proofErr w:type="gramEnd"/>
    </w:p>
    <w:p w:rsidR="006E30BC" w:rsidRPr="0019028F" w:rsidRDefault="006E30BC" w:rsidP="00B64F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028F">
        <w:rPr>
          <w:rFonts w:ascii="Times New Roman" w:hAnsi="Times New Roman" w:cs="Times New Roman"/>
          <w:sz w:val="24"/>
          <w:szCs w:val="24"/>
        </w:rPr>
        <w:t>Никольского района Пензенской области на 2014-202</w:t>
      </w:r>
      <w:r w:rsidR="00A127F5" w:rsidRPr="0019028F">
        <w:rPr>
          <w:rFonts w:ascii="Times New Roman" w:hAnsi="Times New Roman" w:cs="Times New Roman"/>
          <w:sz w:val="24"/>
          <w:szCs w:val="24"/>
        </w:rPr>
        <w:t>2</w:t>
      </w:r>
      <w:r w:rsidRPr="0019028F">
        <w:rPr>
          <w:rFonts w:ascii="Times New Roman" w:hAnsi="Times New Roman" w:cs="Times New Roman"/>
          <w:sz w:val="24"/>
          <w:szCs w:val="24"/>
        </w:rPr>
        <w:t xml:space="preserve"> годы» </w:t>
      </w:r>
    </w:p>
    <w:p w:rsidR="006E30BC" w:rsidRPr="0019028F" w:rsidRDefault="006E30BC" w:rsidP="004A3D61">
      <w:pPr>
        <w:pStyle w:val="af0"/>
        <w:jc w:val="both"/>
        <w:rPr>
          <w:b/>
          <w:sz w:val="24"/>
          <w:szCs w:val="24"/>
        </w:rPr>
      </w:pPr>
    </w:p>
    <w:p w:rsidR="006E30BC" w:rsidRPr="0019028F" w:rsidRDefault="006E30BC" w:rsidP="00B64F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9028F">
        <w:rPr>
          <w:rFonts w:ascii="Times New Roman" w:hAnsi="Times New Roman"/>
          <w:sz w:val="24"/>
          <w:szCs w:val="24"/>
        </w:rPr>
        <w:t>ПЕРЕЧЕНЬ МЕРОПРИЯТИЙ</w:t>
      </w:r>
    </w:p>
    <w:p w:rsidR="006E30BC" w:rsidRPr="0019028F" w:rsidRDefault="006E30BC" w:rsidP="00B64F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9028F">
        <w:rPr>
          <w:rFonts w:ascii="Times New Roman" w:hAnsi="Times New Roman"/>
          <w:sz w:val="24"/>
          <w:szCs w:val="24"/>
        </w:rPr>
        <w:t xml:space="preserve">основных мероприятий, мероприятий муниципальной программы </w:t>
      </w:r>
    </w:p>
    <w:p w:rsidR="006E30BC" w:rsidRPr="0019028F" w:rsidRDefault="006E30BC" w:rsidP="00B64F09">
      <w:pPr>
        <w:spacing w:after="0"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  <w:r w:rsidRPr="0019028F">
        <w:rPr>
          <w:rFonts w:ascii="Times New Roman" w:hAnsi="Times New Roman"/>
          <w:sz w:val="24"/>
          <w:szCs w:val="24"/>
        </w:rPr>
        <w:t>«Развитие муниципальной службы в</w:t>
      </w:r>
      <w:r w:rsidR="007A080A" w:rsidRPr="0019028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D36" w:rsidRPr="0019028F">
        <w:rPr>
          <w:rFonts w:ascii="Times New Roman" w:hAnsi="Times New Roman"/>
          <w:sz w:val="24"/>
          <w:szCs w:val="24"/>
        </w:rPr>
        <w:t>Ильминском</w:t>
      </w:r>
      <w:proofErr w:type="spellEnd"/>
      <w:r w:rsidRPr="0019028F">
        <w:rPr>
          <w:rFonts w:ascii="Times New Roman" w:hAnsi="Times New Roman"/>
          <w:sz w:val="24"/>
          <w:szCs w:val="24"/>
        </w:rPr>
        <w:t xml:space="preserve"> сельсовете Никольского района Пензенской области на 2014-202</w:t>
      </w:r>
      <w:r w:rsidR="004F7ED4" w:rsidRPr="0019028F">
        <w:rPr>
          <w:rFonts w:ascii="Times New Roman" w:hAnsi="Times New Roman"/>
          <w:sz w:val="24"/>
          <w:szCs w:val="24"/>
        </w:rPr>
        <w:t>2</w:t>
      </w:r>
      <w:r w:rsidRPr="0019028F">
        <w:rPr>
          <w:rFonts w:ascii="Times New Roman" w:hAnsi="Times New Roman"/>
          <w:sz w:val="24"/>
          <w:szCs w:val="24"/>
        </w:rPr>
        <w:t xml:space="preserve"> годы»</w:t>
      </w:r>
    </w:p>
    <w:p w:rsidR="006E30BC" w:rsidRPr="0019028F" w:rsidRDefault="006E30BC" w:rsidP="00B64F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9028F">
        <w:rPr>
          <w:rFonts w:ascii="Times New Roman" w:hAnsi="Times New Roman"/>
          <w:sz w:val="24"/>
          <w:szCs w:val="24"/>
        </w:rPr>
        <w:t>на 2016-202</w:t>
      </w:r>
      <w:r w:rsidR="004F7ED4" w:rsidRPr="0019028F">
        <w:rPr>
          <w:rFonts w:ascii="Times New Roman" w:hAnsi="Times New Roman"/>
          <w:sz w:val="24"/>
          <w:szCs w:val="24"/>
        </w:rPr>
        <w:t>2</w:t>
      </w:r>
      <w:r w:rsidRPr="0019028F">
        <w:rPr>
          <w:rFonts w:ascii="Times New Roman" w:hAnsi="Times New Roman"/>
          <w:sz w:val="24"/>
          <w:szCs w:val="24"/>
        </w:rPr>
        <w:t xml:space="preserve"> годы</w:t>
      </w:r>
    </w:p>
    <w:p w:rsidR="007155E0" w:rsidRPr="0019028F" w:rsidRDefault="007155E0" w:rsidP="007155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5"/>
        <w:gridCol w:w="46"/>
        <w:gridCol w:w="1844"/>
        <w:gridCol w:w="1690"/>
        <w:gridCol w:w="1182"/>
        <w:gridCol w:w="1167"/>
        <w:gridCol w:w="1090"/>
        <w:gridCol w:w="972"/>
        <w:gridCol w:w="1502"/>
        <w:gridCol w:w="1277"/>
        <w:gridCol w:w="1690"/>
        <w:gridCol w:w="1271"/>
      </w:tblGrid>
      <w:tr w:rsidR="007155E0" w:rsidRPr="0019028F" w:rsidTr="00582627">
        <w:trPr>
          <w:jc w:val="center"/>
        </w:trPr>
        <w:tc>
          <w:tcPr>
            <w:tcW w:w="1055" w:type="dxa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Наименование основного мероприятия,  мероприятия</w:t>
            </w:r>
          </w:p>
        </w:tc>
        <w:tc>
          <w:tcPr>
            <w:tcW w:w="1690" w:type="dxa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Исполнители</w:t>
            </w:r>
          </w:p>
        </w:tc>
        <w:tc>
          <w:tcPr>
            <w:tcW w:w="1182" w:type="dxa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Срок исполнения (год)</w:t>
            </w:r>
          </w:p>
        </w:tc>
        <w:tc>
          <w:tcPr>
            <w:tcW w:w="6008" w:type="dxa"/>
            <w:gridSpan w:val="5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Объем финансирования, </w:t>
            </w:r>
            <w:proofErr w:type="spellStart"/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тыс</w:t>
            </w:r>
            <w:proofErr w:type="gramStart"/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.р</w:t>
            </w:r>
            <w:proofErr w:type="gramEnd"/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ублей</w:t>
            </w:r>
            <w:proofErr w:type="spellEnd"/>
          </w:p>
        </w:tc>
        <w:tc>
          <w:tcPr>
            <w:tcW w:w="1690" w:type="dxa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1271" w:type="dxa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Связь с показателем муниципальной программы (подпрограммы) &lt;1&gt;</w:t>
            </w: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Федеральный бюджет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Бюджет Пензенской области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Бюджет  </w:t>
            </w:r>
            <w:proofErr w:type="spellStart"/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Ильминского</w:t>
            </w:r>
            <w:proofErr w:type="spellEnd"/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сельсовета Никольского района Пензенской области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Внебюджетные средства</w:t>
            </w: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1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0" w:type="dxa"/>
            <w:gridSpan w:val="2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277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</w:p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</w:p>
        </w:tc>
      </w:tr>
      <w:tr w:rsidR="007155E0" w:rsidRPr="0019028F" w:rsidTr="00582627">
        <w:trPr>
          <w:jc w:val="center"/>
        </w:trPr>
        <w:tc>
          <w:tcPr>
            <w:tcW w:w="14786" w:type="dxa"/>
            <w:gridSpan w:val="12"/>
            <w:vAlign w:val="center"/>
          </w:tcPr>
          <w:p w:rsidR="007155E0" w:rsidRPr="0019028F" w:rsidRDefault="007155E0" w:rsidP="00A127F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Подпрограмма 1. – «</w:t>
            </w:r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Развитие муниципальной службы в  </w:t>
            </w:r>
            <w:proofErr w:type="spellStart"/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Ильминском</w:t>
            </w:r>
            <w:proofErr w:type="spellEnd"/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 сельсовете Никольского района Пензенской области на 2014-202</w:t>
            </w:r>
            <w:r w:rsidR="00A127F5"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>2</w:t>
            </w:r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 годы</w:t>
            </w:r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7155E0" w:rsidRPr="0019028F" w:rsidTr="00582627">
        <w:trPr>
          <w:jc w:val="center"/>
        </w:trPr>
        <w:tc>
          <w:tcPr>
            <w:tcW w:w="14786" w:type="dxa"/>
            <w:gridSpan w:val="12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Цели:</w:t>
            </w:r>
          </w:p>
          <w:p w:rsidR="007155E0" w:rsidRPr="0019028F" w:rsidRDefault="007155E0" w:rsidP="00715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развитие муниципальной службы в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Ильминском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сельсовете Никольского района Пензенской области,</w:t>
            </w:r>
          </w:p>
          <w:p w:rsidR="007155E0" w:rsidRPr="0019028F" w:rsidRDefault="007155E0" w:rsidP="00715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повышение эффективности и результативности муниципальной службы;</w:t>
            </w:r>
          </w:p>
          <w:p w:rsidR="007155E0" w:rsidRPr="0019028F" w:rsidRDefault="007155E0" w:rsidP="00715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развитие местного самоуправления в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Ильминском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сельсовете Никольского района Пензенской области;</w:t>
            </w:r>
          </w:p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 с</w:t>
            </w:r>
            <w:r w:rsidRPr="0019028F">
              <w:rPr>
                <w:rFonts w:ascii="Times New Roman" w:hAnsi="Times New Roman"/>
                <w:spacing w:val="-1"/>
                <w:sz w:val="24"/>
                <w:szCs w:val="24"/>
                <w:lang w:eastAsia="ar-SA"/>
              </w:rPr>
              <w:t>оздание условий для развития гражданского общества и стимулирования участия населения в осуществлении местного само</w:t>
            </w: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управления</w:t>
            </w:r>
          </w:p>
        </w:tc>
      </w:tr>
      <w:tr w:rsidR="007155E0" w:rsidRPr="0019028F" w:rsidTr="00582627">
        <w:trPr>
          <w:jc w:val="center"/>
        </w:trPr>
        <w:tc>
          <w:tcPr>
            <w:tcW w:w="14786" w:type="dxa"/>
            <w:gridSpan w:val="12"/>
            <w:vAlign w:val="center"/>
          </w:tcPr>
          <w:p w:rsidR="007155E0" w:rsidRPr="0019028F" w:rsidRDefault="007155E0" w:rsidP="00715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Задача: </w:t>
            </w:r>
          </w:p>
          <w:p w:rsidR="007155E0" w:rsidRPr="0019028F" w:rsidRDefault="007155E0" w:rsidP="00715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совершенствование нормативной правовой базы в сфере муниципальной службы;</w:t>
            </w:r>
          </w:p>
          <w:p w:rsidR="007155E0" w:rsidRPr="0019028F" w:rsidRDefault="007155E0" w:rsidP="00715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формирование системы обучения, профессиональной переподготовки и повышения квалификации кадров для муниципальной службы и профессионального развития муниципальных служащих;</w:t>
            </w:r>
          </w:p>
          <w:p w:rsidR="007155E0" w:rsidRPr="0019028F" w:rsidRDefault="007155E0" w:rsidP="00715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внедрение эффективных технологий и современных методов кадровой работы, направленных на повышение профессиональной компетентности муниципальных служащих, обеспечение условий для их результативной профессиональной служебной деятельности;</w:t>
            </w:r>
          </w:p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4) проведение мероприятий по вопросам развития гражданского общества, направленных на стимулирование участия населения в осуществлении местного самоуправления.</w:t>
            </w:r>
          </w:p>
        </w:tc>
      </w:tr>
      <w:tr w:rsidR="00A127F5" w:rsidRPr="0019028F" w:rsidTr="00582627">
        <w:trPr>
          <w:trHeight w:val="534"/>
          <w:jc w:val="center"/>
        </w:trPr>
        <w:tc>
          <w:tcPr>
            <w:tcW w:w="1055" w:type="dxa"/>
            <w:vMerge w:val="restart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1.1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1.1 «Создание условий для повышения квалификации и профессионального развития муниципальных служащих» </w:t>
            </w:r>
          </w:p>
        </w:tc>
        <w:tc>
          <w:tcPr>
            <w:tcW w:w="1690" w:type="dxa"/>
            <w:vMerge w:val="restart"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67" w:type="dxa"/>
            <w:vAlign w:val="center"/>
          </w:tcPr>
          <w:p w:rsidR="00A127F5" w:rsidRPr="0019028F" w:rsidRDefault="00A127F5" w:rsidP="00FB0E8A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 w:rsidR="00FB0E8A"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  <w:r w:rsidR="009F1353"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,6</w:t>
            </w:r>
          </w:p>
        </w:tc>
        <w:tc>
          <w:tcPr>
            <w:tcW w:w="10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A127F5" w:rsidP="00FB0E8A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 w:rsidR="00FB0E8A"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  <w:r w:rsidR="009F1353"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,6</w:t>
            </w:r>
          </w:p>
        </w:tc>
        <w:tc>
          <w:tcPr>
            <w:tcW w:w="1277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127F5" w:rsidRPr="0019028F" w:rsidTr="00582627">
        <w:trPr>
          <w:trHeight w:val="175"/>
          <w:jc w:val="center"/>
        </w:trPr>
        <w:tc>
          <w:tcPr>
            <w:tcW w:w="1055" w:type="dxa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1167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7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127F5" w:rsidRPr="0019028F" w:rsidTr="00582627">
        <w:trPr>
          <w:trHeight w:val="298"/>
          <w:jc w:val="center"/>
        </w:trPr>
        <w:tc>
          <w:tcPr>
            <w:tcW w:w="1055" w:type="dxa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167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7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127F5" w:rsidRPr="0019028F" w:rsidTr="00582627">
        <w:trPr>
          <w:trHeight w:val="335"/>
          <w:jc w:val="center"/>
        </w:trPr>
        <w:tc>
          <w:tcPr>
            <w:tcW w:w="1055" w:type="dxa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16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0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7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127F5" w:rsidRPr="0019028F" w:rsidTr="00582627">
        <w:trPr>
          <w:trHeight w:val="180"/>
          <w:jc w:val="center"/>
        </w:trPr>
        <w:tc>
          <w:tcPr>
            <w:tcW w:w="1055" w:type="dxa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167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  <w:r w:rsidR="009F1353"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,6</w:t>
            </w:r>
          </w:p>
        </w:tc>
        <w:tc>
          <w:tcPr>
            <w:tcW w:w="10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  <w:r w:rsidR="009F1353"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,6</w:t>
            </w:r>
          </w:p>
        </w:tc>
        <w:tc>
          <w:tcPr>
            <w:tcW w:w="1277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127F5" w:rsidRPr="0019028F" w:rsidTr="00582627">
        <w:trPr>
          <w:trHeight w:val="202"/>
          <w:jc w:val="center"/>
        </w:trPr>
        <w:tc>
          <w:tcPr>
            <w:tcW w:w="1055" w:type="dxa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167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7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127F5" w:rsidRPr="0019028F" w:rsidTr="00582627">
        <w:trPr>
          <w:trHeight w:val="202"/>
          <w:jc w:val="center"/>
        </w:trPr>
        <w:tc>
          <w:tcPr>
            <w:tcW w:w="1055" w:type="dxa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16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127F5" w:rsidRPr="0019028F" w:rsidTr="00582627">
        <w:trPr>
          <w:trHeight w:val="202"/>
          <w:jc w:val="center"/>
        </w:trPr>
        <w:tc>
          <w:tcPr>
            <w:tcW w:w="1055" w:type="dxa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16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trHeight w:val="174"/>
          <w:jc w:val="center"/>
        </w:trPr>
        <w:tc>
          <w:tcPr>
            <w:tcW w:w="1055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A127F5" w:rsidRPr="0019028F" w:rsidTr="00582627">
        <w:trPr>
          <w:trHeight w:val="894"/>
          <w:jc w:val="center"/>
        </w:trPr>
        <w:tc>
          <w:tcPr>
            <w:tcW w:w="1055" w:type="dxa"/>
            <w:vMerge w:val="restart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1.1.1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и внесение на утверждение проектов муниципальных правовых актов по вопросам муниципальной службы согласно изменениям законодательства о муниципальной службе Российской </w:t>
            </w: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Федерации и Пензенской области</w:t>
            </w:r>
          </w:p>
        </w:tc>
        <w:tc>
          <w:tcPr>
            <w:tcW w:w="1690" w:type="dxa"/>
            <w:vMerge w:val="restart"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Администрация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67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качества деятельности кадровых служб</w:t>
            </w:r>
          </w:p>
        </w:tc>
        <w:tc>
          <w:tcPr>
            <w:tcW w:w="1271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3,4,5,6,7,8,9,10</w:t>
            </w: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1167" w:type="dxa"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167" w:type="dxa"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167" w:type="dxa"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167" w:type="dxa"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167" w:type="dxa"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67" w:type="dxa"/>
            <w:vAlign w:val="center"/>
          </w:tcPr>
          <w:p w:rsidR="00A127F5" w:rsidRPr="0019028F" w:rsidRDefault="00FB0E8A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FB0E8A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FB0E8A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A127F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167" w:type="dxa"/>
            <w:vAlign w:val="center"/>
          </w:tcPr>
          <w:p w:rsidR="00A127F5" w:rsidRPr="0019028F" w:rsidRDefault="00FB0E8A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FB0E8A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FB0E8A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1.1.2.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экспертизы муниципальных правовых актов по вопросам муниципальной службы и подготовка предложений по приведению их в соответствие с законодательством Российской Федерации и Пензенской области</w:t>
            </w:r>
          </w:p>
        </w:tc>
        <w:tc>
          <w:tcPr>
            <w:tcW w:w="1690" w:type="dxa"/>
            <w:vMerge w:val="restart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качества утверждаемых нормативных актов, снижение антикоррупционных рисков в деятельности муниципальных служащих администрации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3,4,5,6,7,8,9,10</w:t>
            </w: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167" w:type="dxa"/>
            <w:vAlign w:val="center"/>
          </w:tcPr>
          <w:p w:rsidR="00A127F5" w:rsidRPr="0019028F" w:rsidRDefault="00FB0E8A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FB0E8A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FB0E8A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167" w:type="dxa"/>
            <w:vAlign w:val="center"/>
          </w:tcPr>
          <w:p w:rsidR="00A127F5" w:rsidRPr="0019028F" w:rsidRDefault="00FB0E8A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FB0E8A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FB0E8A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1.1.3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технологий проведения </w:t>
            </w: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аттестации, квалификационных экзаменов муниципальных служащих администрации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района, конкурсов на замещение вакантных должностей</w:t>
            </w:r>
          </w:p>
        </w:tc>
        <w:tc>
          <w:tcPr>
            <w:tcW w:w="1690" w:type="dxa"/>
            <w:vMerge w:val="restart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Администрация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</w:t>
            </w: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Итого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качества проведения аттестации </w:t>
            </w: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муниципальных служащих, квалификационных экзаменов, конкурсов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3,4,5,6,7,8,9,10</w:t>
            </w: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167" w:type="dxa"/>
            <w:vAlign w:val="center"/>
          </w:tcPr>
          <w:p w:rsidR="00A127F5" w:rsidRPr="0019028F" w:rsidRDefault="00FB0E8A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FB0E8A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FB0E8A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167" w:type="dxa"/>
            <w:vAlign w:val="center"/>
          </w:tcPr>
          <w:p w:rsidR="00A127F5" w:rsidRPr="0019028F" w:rsidRDefault="00FB0E8A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FB0E8A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FB0E8A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1.1.4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кадрового резерва муниципальных служащих</w:t>
            </w:r>
          </w:p>
        </w:tc>
        <w:tc>
          <w:tcPr>
            <w:tcW w:w="1690" w:type="dxa"/>
            <w:vMerge w:val="restart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уровня компетентности муниципальных служащих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3,4,5,6,7,8,9,10</w:t>
            </w: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16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FB0E8A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16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FB0E8A" w:rsidP="007155E0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1.1.5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профессиональной переподготовки, повышения квалификации </w:t>
            </w: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муниципальных служащих</w:t>
            </w:r>
          </w:p>
        </w:tc>
        <w:tc>
          <w:tcPr>
            <w:tcW w:w="1690" w:type="dxa"/>
            <w:vMerge w:val="restart"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Администрация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сельсоветаНикольского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</w:t>
            </w: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Пензенской области</w:t>
            </w: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Итого</w:t>
            </w:r>
          </w:p>
        </w:tc>
        <w:tc>
          <w:tcPr>
            <w:tcW w:w="1167" w:type="dxa"/>
            <w:vAlign w:val="center"/>
          </w:tcPr>
          <w:p w:rsidR="007155E0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  <w:r w:rsidR="009F1353"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,6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  <w:r w:rsidR="009F1353"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,6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Повышение квалификации кадров муниципальных служащих  </w:t>
            </w:r>
            <w:proofErr w:type="spellStart"/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lastRenderedPageBreak/>
              <w:t>сельсовета Никольского района Пензенской области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3,4,5,6,7,8,9,10</w:t>
            </w: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167" w:type="dxa"/>
            <w:vAlign w:val="center"/>
          </w:tcPr>
          <w:p w:rsidR="007155E0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  <w:r w:rsidR="009F1353"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,6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  <w:r w:rsidR="009F1353"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,6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16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16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1.1.6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проведения опросов населения по изучению общественного мнения о деятельности администрации</w:t>
            </w:r>
          </w:p>
        </w:tc>
        <w:tc>
          <w:tcPr>
            <w:tcW w:w="1690" w:type="dxa"/>
            <w:vMerge w:val="restart"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Повышение открытости деятельности администрации  </w:t>
            </w:r>
            <w:proofErr w:type="spellStart"/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3,4,5,6,7,8,9,10</w:t>
            </w: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A127F5" w:rsidRPr="0019028F" w:rsidRDefault="00A127F5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16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A127F5" w:rsidRPr="0019028F" w:rsidRDefault="00A127F5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16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1.1.7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Информирование населения о деятельности администрации через средства </w:t>
            </w: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массовой информации с целью повышения доверия к деятельности администрации и должностных лиц администрации, формирования позитивного образа муниципального служащего</w:t>
            </w:r>
          </w:p>
        </w:tc>
        <w:tc>
          <w:tcPr>
            <w:tcW w:w="1690" w:type="dxa"/>
            <w:vMerge w:val="restart"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Администрация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</w:t>
            </w: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района Пензенской области</w:t>
            </w: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Итого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Повышение уровня удовлетворенности граждан </w:t>
            </w:r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lastRenderedPageBreak/>
              <w:t xml:space="preserve">деятельностью </w:t>
            </w:r>
            <w:proofErr w:type="spellStart"/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администарции</w:t>
            </w:r>
            <w:proofErr w:type="spellEnd"/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3,4,5,6,7,8,9,10</w:t>
            </w: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A127F5" w:rsidRPr="0019028F" w:rsidRDefault="00A127F5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16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A127F5" w:rsidRPr="0019028F" w:rsidRDefault="00A127F5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16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1.1.8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7155E0" w:rsidRPr="0019028F" w:rsidRDefault="007155E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Проведение мероприятий по вопросам развития гражданского общества, направленных на стимулирование участия населения  </w:t>
            </w:r>
            <w:proofErr w:type="spellStart"/>
            <w:r w:rsidRPr="0019028F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 сельсовета Никольского района Пензенской области в осуществлении</w:t>
            </w:r>
          </w:p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местного самоуправления: семинары по вопросам развития гражданского общества и местного самоуправления</w:t>
            </w:r>
          </w:p>
        </w:tc>
        <w:tc>
          <w:tcPr>
            <w:tcW w:w="1690" w:type="dxa"/>
            <w:vMerge w:val="restart"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Администрация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Улучшение уровня жизни </w:t>
            </w:r>
            <w:r w:rsidRPr="0019028F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населения. Снижение соци</w:t>
            </w:r>
            <w:r w:rsidRPr="0019028F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19028F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альной напряженности в поселение, повышение уровня доверия администрации и местного самоуправления; </w:t>
            </w: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и вовлечение </w:t>
            </w:r>
            <w:r w:rsidRPr="0019028F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большего числа жителей</w:t>
            </w:r>
          </w:p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hAnsi="Times New Roman" w:cs="Calibri"/>
                <w:spacing w:val="-4"/>
                <w:sz w:val="24"/>
                <w:szCs w:val="24"/>
                <w:lang w:eastAsia="ru-RU"/>
              </w:rPr>
              <w:lastRenderedPageBreak/>
              <w:t>поселения в реализацию мест</w:t>
            </w:r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3,4,5,6,7,8,9,10</w:t>
            </w: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A127F5" w:rsidRPr="0019028F" w:rsidRDefault="00A127F5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A127F5" w:rsidRPr="0019028F" w:rsidRDefault="00A127F5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67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7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0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7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A127F5" w:rsidRPr="0019028F" w:rsidRDefault="00A127F5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16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A127F5" w:rsidRPr="0019028F" w:rsidRDefault="00A127F5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16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1.1.9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конкурса «Лучший председатель домового (уличного) комитета»</w:t>
            </w:r>
          </w:p>
        </w:tc>
        <w:tc>
          <w:tcPr>
            <w:tcW w:w="1690" w:type="dxa"/>
            <w:vMerge w:val="restart"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hAnsi="Times New Roman" w:cs="Calibri"/>
                <w:spacing w:val="-1"/>
                <w:sz w:val="24"/>
                <w:szCs w:val="24"/>
                <w:lang w:eastAsia="ru-RU"/>
              </w:rPr>
              <w:t xml:space="preserve">Увеличение количества домовых (уличных) комитетов в  </w:t>
            </w:r>
            <w:proofErr w:type="spellStart"/>
            <w:r w:rsidRPr="0019028F">
              <w:rPr>
                <w:rFonts w:ascii="Times New Roman" w:hAnsi="Times New Roman" w:cs="Calibri"/>
                <w:spacing w:val="-1"/>
                <w:sz w:val="24"/>
                <w:szCs w:val="24"/>
                <w:lang w:eastAsia="ru-RU"/>
              </w:rPr>
              <w:t>Ильминском</w:t>
            </w:r>
            <w:proofErr w:type="spellEnd"/>
            <w:r w:rsidRPr="0019028F">
              <w:rPr>
                <w:rFonts w:ascii="Times New Roman" w:hAnsi="Times New Roman" w:cs="Calibri"/>
                <w:spacing w:val="-1"/>
                <w:sz w:val="24"/>
                <w:szCs w:val="24"/>
                <w:lang w:eastAsia="ru-RU"/>
              </w:rPr>
              <w:t xml:space="preserve"> сельсовете Никольского района Пензенской области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3,4,5,6,7,8,9,10</w:t>
            </w: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16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16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2945" w:type="dxa"/>
            <w:gridSpan w:val="3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Всего по подпрограмме 1:</w:t>
            </w:r>
          </w:p>
        </w:tc>
        <w:tc>
          <w:tcPr>
            <w:tcW w:w="1690" w:type="dxa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67" w:type="dxa"/>
            <w:vAlign w:val="center"/>
          </w:tcPr>
          <w:p w:rsidR="007155E0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  <w:r w:rsidR="009F1353"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,6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  <w:r w:rsidR="009F1353"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,6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2945" w:type="dxa"/>
            <w:gridSpan w:val="3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2945" w:type="dxa"/>
            <w:gridSpan w:val="3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2945" w:type="dxa"/>
            <w:gridSpan w:val="3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167" w:type="dxa"/>
            <w:vAlign w:val="center"/>
          </w:tcPr>
          <w:p w:rsidR="007155E0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2945" w:type="dxa"/>
            <w:gridSpan w:val="3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  <w:r w:rsidR="009F1353"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,6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  <w:r w:rsidR="009F1353"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,6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2945" w:type="dxa"/>
            <w:gridSpan w:val="3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127F5" w:rsidRPr="0019028F" w:rsidTr="00582627">
        <w:trPr>
          <w:jc w:val="center"/>
        </w:trPr>
        <w:tc>
          <w:tcPr>
            <w:tcW w:w="2945" w:type="dxa"/>
            <w:gridSpan w:val="3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16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127F5" w:rsidRPr="0019028F" w:rsidTr="00582627">
        <w:trPr>
          <w:jc w:val="center"/>
        </w:trPr>
        <w:tc>
          <w:tcPr>
            <w:tcW w:w="2945" w:type="dxa"/>
            <w:gridSpan w:val="3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16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7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FB0E8A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14786" w:type="dxa"/>
            <w:gridSpan w:val="12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Подпрограмма 2. – «</w:t>
            </w:r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Обеспечение деятельности администрации  </w:t>
            </w:r>
            <w:proofErr w:type="spellStart"/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»</w:t>
            </w:r>
          </w:p>
        </w:tc>
      </w:tr>
      <w:tr w:rsidR="007155E0" w:rsidRPr="0019028F" w:rsidTr="00582627">
        <w:trPr>
          <w:jc w:val="center"/>
        </w:trPr>
        <w:tc>
          <w:tcPr>
            <w:tcW w:w="14786" w:type="dxa"/>
            <w:gridSpan w:val="12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Цели: </w:t>
            </w:r>
          </w:p>
          <w:p w:rsidR="007155E0" w:rsidRPr="0019028F" w:rsidRDefault="007155E0" w:rsidP="00715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обеспечение деятельности администрации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 по выполнению муниципальных функций и государственных полномочий;</w:t>
            </w:r>
          </w:p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- создание условий для повышения эффективности работы администрации  </w:t>
            </w:r>
            <w:proofErr w:type="spellStart"/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 сельсовета Никольского района Пензенской области.</w:t>
            </w:r>
          </w:p>
        </w:tc>
      </w:tr>
      <w:tr w:rsidR="007155E0" w:rsidRPr="0019028F" w:rsidTr="00582627">
        <w:trPr>
          <w:jc w:val="center"/>
        </w:trPr>
        <w:tc>
          <w:tcPr>
            <w:tcW w:w="14786" w:type="dxa"/>
            <w:gridSpan w:val="12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Задачи: </w:t>
            </w:r>
          </w:p>
          <w:p w:rsidR="007155E0" w:rsidRPr="0019028F" w:rsidRDefault="007155E0" w:rsidP="00715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обеспечение деятельности администрации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 Никольского района Пензенской области по исполнению возложенных полномочий;</w:t>
            </w:r>
          </w:p>
          <w:p w:rsidR="007155E0" w:rsidRPr="0019028F" w:rsidRDefault="007155E0" w:rsidP="00715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обеспечение деятельности работника осуществляющего полномочия по первичному воинскому учету;</w:t>
            </w:r>
          </w:p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>- обеспечение деятельности работника осуществляющего полномочия на государственную регистрацию актов гражданского состояния.</w:t>
            </w:r>
          </w:p>
        </w:tc>
      </w:tr>
      <w:tr w:rsidR="00C21392" w:rsidRPr="0019028F" w:rsidTr="00582627">
        <w:trPr>
          <w:jc w:val="center"/>
        </w:trPr>
        <w:tc>
          <w:tcPr>
            <w:tcW w:w="1055" w:type="dxa"/>
            <w:vMerge w:val="restart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2.1.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Основное мероприятие 2.1 «Обеспечение деятельности администрации  </w:t>
            </w:r>
            <w:proofErr w:type="spellStart"/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 сельсовета Никольского района Пензенской области»</w:t>
            </w:r>
          </w:p>
        </w:tc>
        <w:tc>
          <w:tcPr>
            <w:tcW w:w="1690" w:type="dxa"/>
            <w:vMerge w:val="restart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 </w:t>
            </w:r>
            <w:proofErr w:type="spellStart"/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67" w:type="dxa"/>
            <w:vAlign w:val="center"/>
          </w:tcPr>
          <w:p w:rsidR="00C21392" w:rsidRPr="0019028F" w:rsidRDefault="009F1353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19478,5</w:t>
            </w:r>
          </w:p>
        </w:tc>
        <w:tc>
          <w:tcPr>
            <w:tcW w:w="1090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C21392" w:rsidRPr="0019028F" w:rsidRDefault="009F1353" w:rsidP="00291B1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19478,5</w:t>
            </w:r>
          </w:p>
        </w:tc>
        <w:tc>
          <w:tcPr>
            <w:tcW w:w="1277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C21392" w:rsidRPr="0019028F" w:rsidRDefault="00C21392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Своевременная и в полном объеме оплата труда сотрудников администрации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 Использование услуг связи, </w:t>
            </w: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имущества администрации, программного обеспечения</w:t>
            </w:r>
          </w:p>
        </w:tc>
        <w:tc>
          <w:tcPr>
            <w:tcW w:w="1271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11,12,13,14</w:t>
            </w:r>
          </w:p>
        </w:tc>
      </w:tr>
      <w:tr w:rsidR="00C21392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1167" w:type="dxa"/>
          </w:tcPr>
          <w:p w:rsidR="00C21392" w:rsidRPr="0019028F" w:rsidRDefault="00C21392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2579,2</w:t>
            </w:r>
          </w:p>
        </w:tc>
        <w:tc>
          <w:tcPr>
            <w:tcW w:w="1090" w:type="dxa"/>
          </w:tcPr>
          <w:p w:rsidR="00C21392" w:rsidRPr="0019028F" w:rsidRDefault="00C21392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C21392" w:rsidRPr="0019028F" w:rsidRDefault="00C21392" w:rsidP="00291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2579,2</w:t>
            </w:r>
          </w:p>
        </w:tc>
        <w:tc>
          <w:tcPr>
            <w:tcW w:w="1277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C21392" w:rsidRPr="0019028F" w:rsidRDefault="00C21392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21392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167" w:type="dxa"/>
          </w:tcPr>
          <w:p w:rsidR="00C21392" w:rsidRPr="0019028F" w:rsidRDefault="00C21392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2455,5</w:t>
            </w:r>
          </w:p>
        </w:tc>
        <w:tc>
          <w:tcPr>
            <w:tcW w:w="1090" w:type="dxa"/>
          </w:tcPr>
          <w:p w:rsidR="00C21392" w:rsidRPr="0019028F" w:rsidRDefault="00C21392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C21392" w:rsidRPr="0019028F" w:rsidRDefault="00C21392" w:rsidP="00291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2455,5</w:t>
            </w:r>
          </w:p>
        </w:tc>
        <w:tc>
          <w:tcPr>
            <w:tcW w:w="1277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C21392" w:rsidRPr="0019028F" w:rsidRDefault="00C21392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21392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167" w:type="dxa"/>
          </w:tcPr>
          <w:p w:rsidR="00C21392" w:rsidRPr="0019028F" w:rsidRDefault="00C21392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2588,7</w:t>
            </w:r>
          </w:p>
        </w:tc>
        <w:tc>
          <w:tcPr>
            <w:tcW w:w="1090" w:type="dxa"/>
          </w:tcPr>
          <w:p w:rsidR="00C21392" w:rsidRPr="0019028F" w:rsidRDefault="00C21392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C21392" w:rsidRPr="0019028F" w:rsidRDefault="00C21392" w:rsidP="00291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2588,7</w:t>
            </w:r>
          </w:p>
        </w:tc>
        <w:tc>
          <w:tcPr>
            <w:tcW w:w="1277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C21392" w:rsidRPr="0019028F" w:rsidRDefault="00C21392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21392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167" w:type="dxa"/>
          </w:tcPr>
          <w:p w:rsidR="00C21392" w:rsidRPr="0019028F" w:rsidRDefault="009F1353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2989,6</w:t>
            </w:r>
          </w:p>
        </w:tc>
        <w:tc>
          <w:tcPr>
            <w:tcW w:w="1090" w:type="dxa"/>
          </w:tcPr>
          <w:p w:rsidR="00C21392" w:rsidRPr="0019028F" w:rsidRDefault="00C21392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C21392" w:rsidRPr="0019028F" w:rsidRDefault="009F1353" w:rsidP="00291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2989,6</w:t>
            </w:r>
          </w:p>
        </w:tc>
        <w:tc>
          <w:tcPr>
            <w:tcW w:w="1277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C21392" w:rsidRPr="0019028F" w:rsidRDefault="00C21392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21392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167" w:type="dxa"/>
          </w:tcPr>
          <w:p w:rsidR="00C21392" w:rsidRPr="0019028F" w:rsidRDefault="009F1353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2932,5</w:t>
            </w:r>
          </w:p>
        </w:tc>
        <w:tc>
          <w:tcPr>
            <w:tcW w:w="1090" w:type="dxa"/>
          </w:tcPr>
          <w:p w:rsidR="00C21392" w:rsidRPr="0019028F" w:rsidRDefault="00C21392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C21392" w:rsidRPr="0019028F" w:rsidRDefault="009F1353" w:rsidP="00291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2932,5</w:t>
            </w:r>
          </w:p>
        </w:tc>
        <w:tc>
          <w:tcPr>
            <w:tcW w:w="1277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C21392" w:rsidRPr="0019028F" w:rsidRDefault="00C21392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21392" w:rsidRPr="0019028F" w:rsidTr="00582627">
        <w:trPr>
          <w:jc w:val="center"/>
        </w:trPr>
        <w:tc>
          <w:tcPr>
            <w:tcW w:w="1055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167" w:type="dxa"/>
          </w:tcPr>
          <w:p w:rsidR="00C21392" w:rsidRPr="0019028F" w:rsidRDefault="009F1353" w:rsidP="0019028F">
            <w:pPr>
              <w:jc w:val="center"/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2955,1</w:t>
            </w:r>
          </w:p>
        </w:tc>
        <w:tc>
          <w:tcPr>
            <w:tcW w:w="1090" w:type="dxa"/>
          </w:tcPr>
          <w:p w:rsidR="00C21392" w:rsidRPr="0019028F" w:rsidRDefault="00C21392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2" w:type="dxa"/>
            <w:vAlign w:val="center"/>
          </w:tcPr>
          <w:p w:rsidR="00C21392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C21392" w:rsidRPr="0019028F" w:rsidRDefault="009F1353" w:rsidP="0019028F">
            <w:pPr>
              <w:jc w:val="center"/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2955,1</w:t>
            </w:r>
          </w:p>
        </w:tc>
        <w:tc>
          <w:tcPr>
            <w:tcW w:w="1277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C21392" w:rsidRPr="0019028F" w:rsidRDefault="00C21392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21392" w:rsidRPr="0019028F" w:rsidTr="00582627">
        <w:trPr>
          <w:jc w:val="center"/>
        </w:trPr>
        <w:tc>
          <w:tcPr>
            <w:tcW w:w="1055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167" w:type="dxa"/>
          </w:tcPr>
          <w:p w:rsidR="00C21392" w:rsidRPr="0019028F" w:rsidRDefault="00123910" w:rsidP="0019028F">
            <w:pPr>
              <w:jc w:val="center"/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2977,9</w:t>
            </w:r>
          </w:p>
        </w:tc>
        <w:tc>
          <w:tcPr>
            <w:tcW w:w="1090" w:type="dxa"/>
          </w:tcPr>
          <w:p w:rsidR="00C21392" w:rsidRPr="0019028F" w:rsidRDefault="00C21392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2" w:type="dxa"/>
            <w:vAlign w:val="center"/>
          </w:tcPr>
          <w:p w:rsidR="00C21392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C21392" w:rsidRPr="0019028F" w:rsidRDefault="00123910" w:rsidP="0019028F">
            <w:pPr>
              <w:jc w:val="center"/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2977,9</w:t>
            </w:r>
          </w:p>
        </w:tc>
        <w:tc>
          <w:tcPr>
            <w:tcW w:w="1277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C21392" w:rsidRPr="0019028F" w:rsidRDefault="00C21392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2.2.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7155E0" w:rsidRPr="0019028F" w:rsidRDefault="007155E0" w:rsidP="007155E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2.2 «Осуществление полномочий РФ по первичному воинскому учету на территориях, где отсутствуют военные комиссариаты»</w:t>
            </w:r>
          </w:p>
        </w:tc>
        <w:tc>
          <w:tcPr>
            <w:tcW w:w="1690" w:type="dxa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 </w:t>
            </w:r>
            <w:proofErr w:type="spellStart"/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67" w:type="dxa"/>
            <w:vAlign w:val="center"/>
          </w:tcPr>
          <w:p w:rsidR="007155E0" w:rsidRPr="0019028F" w:rsidRDefault="0012391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524,6</w:t>
            </w:r>
          </w:p>
        </w:tc>
        <w:tc>
          <w:tcPr>
            <w:tcW w:w="1090" w:type="dxa"/>
            <w:vAlign w:val="center"/>
          </w:tcPr>
          <w:p w:rsidR="007155E0" w:rsidRPr="0019028F" w:rsidRDefault="0012391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524,6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</w:tcPr>
          <w:p w:rsidR="007155E0" w:rsidRPr="0019028F" w:rsidRDefault="007155E0" w:rsidP="007155E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Своевременная и в полном объеме оплата труда и обеспечение деятельности работника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11,12,13,14</w:t>
            </w:r>
          </w:p>
        </w:tc>
      </w:tr>
      <w:tr w:rsidR="00C21392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1167" w:type="dxa"/>
          </w:tcPr>
          <w:p w:rsidR="00C21392" w:rsidRPr="0019028F" w:rsidRDefault="00C21392" w:rsidP="0019028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1090" w:type="dxa"/>
          </w:tcPr>
          <w:p w:rsidR="00C21392" w:rsidRPr="0019028F" w:rsidRDefault="00C21392" w:rsidP="0019028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972" w:type="dxa"/>
            <w:vAlign w:val="center"/>
          </w:tcPr>
          <w:p w:rsidR="00C21392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C21392" w:rsidRPr="0019028F" w:rsidRDefault="00C21392" w:rsidP="0019028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</w:tcPr>
          <w:p w:rsidR="00C21392" w:rsidRPr="0019028F" w:rsidRDefault="00C21392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21392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167" w:type="dxa"/>
          </w:tcPr>
          <w:p w:rsidR="00C21392" w:rsidRPr="0019028F" w:rsidRDefault="00C21392" w:rsidP="0019028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62,2</w:t>
            </w:r>
          </w:p>
        </w:tc>
        <w:tc>
          <w:tcPr>
            <w:tcW w:w="1090" w:type="dxa"/>
          </w:tcPr>
          <w:p w:rsidR="00C21392" w:rsidRPr="0019028F" w:rsidRDefault="00C21392" w:rsidP="0019028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62,2</w:t>
            </w:r>
          </w:p>
        </w:tc>
        <w:tc>
          <w:tcPr>
            <w:tcW w:w="972" w:type="dxa"/>
            <w:vAlign w:val="center"/>
          </w:tcPr>
          <w:p w:rsidR="00C21392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C21392" w:rsidRPr="0019028F" w:rsidRDefault="00C21392" w:rsidP="0019028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</w:tcPr>
          <w:p w:rsidR="00C21392" w:rsidRPr="0019028F" w:rsidRDefault="00C21392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21392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167" w:type="dxa"/>
          </w:tcPr>
          <w:p w:rsidR="00C21392" w:rsidRPr="0019028F" w:rsidRDefault="00C21392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73,2</w:t>
            </w:r>
          </w:p>
        </w:tc>
        <w:tc>
          <w:tcPr>
            <w:tcW w:w="1090" w:type="dxa"/>
          </w:tcPr>
          <w:p w:rsidR="00C21392" w:rsidRPr="0019028F" w:rsidRDefault="00C21392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73,2</w:t>
            </w:r>
          </w:p>
        </w:tc>
        <w:tc>
          <w:tcPr>
            <w:tcW w:w="972" w:type="dxa"/>
            <w:vAlign w:val="center"/>
          </w:tcPr>
          <w:p w:rsidR="00C21392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C21392" w:rsidRPr="0019028F" w:rsidRDefault="00C21392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</w:tcPr>
          <w:p w:rsidR="00C21392" w:rsidRPr="0019028F" w:rsidRDefault="00C21392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21392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167" w:type="dxa"/>
          </w:tcPr>
          <w:p w:rsidR="00C21392" w:rsidRPr="0019028F" w:rsidRDefault="00C21392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80,3</w:t>
            </w:r>
          </w:p>
        </w:tc>
        <w:tc>
          <w:tcPr>
            <w:tcW w:w="1090" w:type="dxa"/>
          </w:tcPr>
          <w:p w:rsidR="00C21392" w:rsidRPr="0019028F" w:rsidRDefault="00C21392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80,3</w:t>
            </w:r>
          </w:p>
        </w:tc>
        <w:tc>
          <w:tcPr>
            <w:tcW w:w="972" w:type="dxa"/>
            <w:vAlign w:val="center"/>
          </w:tcPr>
          <w:p w:rsidR="00C21392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C21392" w:rsidRPr="0019028F" w:rsidRDefault="00C21392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</w:tcPr>
          <w:p w:rsidR="00C21392" w:rsidRPr="0019028F" w:rsidRDefault="00C21392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21392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167" w:type="dxa"/>
          </w:tcPr>
          <w:p w:rsidR="00C21392" w:rsidRPr="0019028F" w:rsidRDefault="00123910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80,9</w:t>
            </w:r>
          </w:p>
        </w:tc>
        <w:tc>
          <w:tcPr>
            <w:tcW w:w="1090" w:type="dxa"/>
          </w:tcPr>
          <w:p w:rsidR="00C21392" w:rsidRPr="0019028F" w:rsidRDefault="00C21392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</w:t>
            </w:r>
            <w:r w:rsidR="00123910"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72" w:type="dxa"/>
            <w:vAlign w:val="center"/>
          </w:tcPr>
          <w:p w:rsidR="00C21392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C21392" w:rsidRPr="0019028F" w:rsidRDefault="00C21392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</w:tcPr>
          <w:p w:rsidR="00C21392" w:rsidRPr="0019028F" w:rsidRDefault="00C21392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21392" w:rsidRPr="0019028F" w:rsidTr="00582627">
        <w:trPr>
          <w:jc w:val="center"/>
        </w:trPr>
        <w:tc>
          <w:tcPr>
            <w:tcW w:w="1055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167" w:type="dxa"/>
          </w:tcPr>
          <w:p w:rsidR="00C21392" w:rsidRPr="0019028F" w:rsidRDefault="00123910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81,5</w:t>
            </w:r>
          </w:p>
        </w:tc>
        <w:tc>
          <w:tcPr>
            <w:tcW w:w="1090" w:type="dxa"/>
          </w:tcPr>
          <w:p w:rsidR="00C21392" w:rsidRPr="0019028F" w:rsidRDefault="00123910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81,5</w:t>
            </w:r>
          </w:p>
        </w:tc>
        <w:tc>
          <w:tcPr>
            <w:tcW w:w="972" w:type="dxa"/>
            <w:vAlign w:val="center"/>
          </w:tcPr>
          <w:p w:rsidR="00C21392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C21392" w:rsidRPr="0019028F" w:rsidRDefault="00C21392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</w:tcPr>
          <w:p w:rsidR="00C21392" w:rsidRPr="0019028F" w:rsidRDefault="00C21392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21392" w:rsidRPr="0019028F" w:rsidTr="00582627">
        <w:trPr>
          <w:jc w:val="center"/>
        </w:trPr>
        <w:tc>
          <w:tcPr>
            <w:tcW w:w="1055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167" w:type="dxa"/>
          </w:tcPr>
          <w:p w:rsidR="00C21392" w:rsidRPr="0019028F" w:rsidRDefault="00123910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1090" w:type="dxa"/>
          </w:tcPr>
          <w:p w:rsidR="00C21392" w:rsidRPr="0019028F" w:rsidRDefault="00123910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972" w:type="dxa"/>
            <w:vAlign w:val="center"/>
          </w:tcPr>
          <w:p w:rsidR="00C21392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C21392" w:rsidRPr="0019028F" w:rsidRDefault="00C21392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</w:tcPr>
          <w:p w:rsidR="00C21392" w:rsidRPr="0019028F" w:rsidRDefault="00C21392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1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2.3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Основное мероприятие 2.3 «Осуществление переданных полномочий </w:t>
            </w:r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lastRenderedPageBreak/>
              <w:t>Российской Федерации на государственную регистрацию актов гражданского состояния»</w:t>
            </w:r>
          </w:p>
        </w:tc>
        <w:tc>
          <w:tcPr>
            <w:tcW w:w="1690" w:type="dxa"/>
            <w:vMerge w:val="restart"/>
            <w:vAlign w:val="center"/>
          </w:tcPr>
          <w:p w:rsidR="007155E0" w:rsidRPr="0019028F" w:rsidRDefault="007155E0" w:rsidP="007155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Администрация  </w:t>
            </w:r>
            <w:proofErr w:type="spellStart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Ильминского</w:t>
            </w:r>
            <w:proofErr w:type="spellEnd"/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</w:t>
            </w: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Пензенской области</w:t>
            </w: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Итого</w:t>
            </w:r>
          </w:p>
        </w:tc>
        <w:tc>
          <w:tcPr>
            <w:tcW w:w="1167" w:type="dxa"/>
            <w:vAlign w:val="center"/>
          </w:tcPr>
          <w:p w:rsidR="007155E0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 w:cs="Calibri"/>
                <w:sz w:val="24"/>
                <w:szCs w:val="24"/>
                <w:lang w:eastAsia="ru-RU"/>
              </w:rPr>
              <w:t>Своевременное и в полном объеме обеспечение деятельности работника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11,12,13,14</w:t>
            </w: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1167" w:type="dxa"/>
            <w:vAlign w:val="center"/>
          </w:tcPr>
          <w:p w:rsidR="007155E0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167" w:type="dxa"/>
            <w:vAlign w:val="center"/>
          </w:tcPr>
          <w:p w:rsidR="007155E0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167" w:type="dxa"/>
            <w:vAlign w:val="center"/>
          </w:tcPr>
          <w:p w:rsidR="007155E0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167" w:type="dxa"/>
            <w:vAlign w:val="center"/>
          </w:tcPr>
          <w:p w:rsidR="007155E0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1055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167" w:type="dxa"/>
            <w:vAlign w:val="center"/>
          </w:tcPr>
          <w:p w:rsidR="007155E0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167" w:type="dxa"/>
            <w:vAlign w:val="center"/>
          </w:tcPr>
          <w:p w:rsidR="00A127F5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A127F5" w:rsidRPr="0019028F" w:rsidTr="00582627">
        <w:trPr>
          <w:jc w:val="center"/>
        </w:trPr>
        <w:tc>
          <w:tcPr>
            <w:tcW w:w="1055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167" w:type="dxa"/>
            <w:vAlign w:val="center"/>
          </w:tcPr>
          <w:p w:rsidR="00A127F5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155E0" w:rsidRPr="0019028F" w:rsidTr="00582627">
        <w:trPr>
          <w:jc w:val="center"/>
        </w:trPr>
        <w:tc>
          <w:tcPr>
            <w:tcW w:w="2945" w:type="dxa"/>
            <w:gridSpan w:val="3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Всего по подпрограмме 2:</w:t>
            </w:r>
          </w:p>
        </w:tc>
        <w:tc>
          <w:tcPr>
            <w:tcW w:w="1690" w:type="dxa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67" w:type="dxa"/>
            <w:vAlign w:val="center"/>
          </w:tcPr>
          <w:p w:rsidR="007155E0" w:rsidRPr="0019028F" w:rsidRDefault="00123910" w:rsidP="0019028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20003,1</w:t>
            </w:r>
          </w:p>
        </w:tc>
        <w:tc>
          <w:tcPr>
            <w:tcW w:w="1090" w:type="dxa"/>
            <w:vAlign w:val="center"/>
          </w:tcPr>
          <w:p w:rsidR="007155E0" w:rsidRPr="0019028F" w:rsidRDefault="0012391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524,6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123910" w:rsidP="0019028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19478,5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2945" w:type="dxa"/>
            <w:gridSpan w:val="3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1167" w:type="dxa"/>
          </w:tcPr>
          <w:p w:rsidR="007155E0" w:rsidRPr="0019028F" w:rsidRDefault="007155E0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2641,1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61,9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7155E0" w:rsidRPr="0019028F" w:rsidRDefault="007155E0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2579,2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2945" w:type="dxa"/>
            <w:gridSpan w:val="3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167" w:type="dxa"/>
          </w:tcPr>
          <w:p w:rsidR="007155E0" w:rsidRPr="0019028F" w:rsidRDefault="007155E0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2517,7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62,2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7155E0" w:rsidRPr="0019028F" w:rsidRDefault="007155E0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2455,5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2945" w:type="dxa"/>
            <w:gridSpan w:val="3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167" w:type="dxa"/>
          </w:tcPr>
          <w:p w:rsidR="007155E0" w:rsidRPr="0019028F" w:rsidRDefault="00C21392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2661,9</w:t>
            </w:r>
          </w:p>
        </w:tc>
        <w:tc>
          <w:tcPr>
            <w:tcW w:w="1090" w:type="dxa"/>
            <w:vAlign w:val="center"/>
          </w:tcPr>
          <w:p w:rsidR="007155E0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73,2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7155E0" w:rsidRPr="0019028F" w:rsidRDefault="00C21392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2588,7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155E0" w:rsidRPr="0019028F" w:rsidTr="00582627">
        <w:trPr>
          <w:jc w:val="center"/>
        </w:trPr>
        <w:tc>
          <w:tcPr>
            <w:tcW w:w="2945" w:type="dxa"/>
            <w:gridSpan w:val="3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167" w:type="dxa"/>
          </w:tcPr>
          <w:p w:rsidR="007155E0" w:rsidRPr="0019028F" w:rsidRDefault="00123910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3069,9</w:t>
            </w:r>
          </w:p>
        </w:tc>
        <w:tc>
          <w:tcPr>
            <w:tcW w:w="1090" w:type="dxa"/>
            <w:vAlign w:val="center"/>
          </w:tcPr>
          <w:p w:rsidR="007155E0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80,3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7155E0" w:rsidRPr="0019028F" w:rsidRDefault="00123910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2989,6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C21392" w:rsidRPr="0019028F" w:rsidTr="00582627">
        <w:trPr>
          <w:jc w:val="center"/>
        </w:trPr>
        <w:tc>
          <w:tcPr>
            <w:tcW w:w="2945" w:type="dxa"/>
            <w:gridSpan w:val="3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167" w:type="dxa"/>
          </w:tcPr>
          <w:p w:rsidR="00C21392" w:rsidRPr="0019028F" w:rsidRDefault="00123910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3013,4</w:t>
            </w:r>
          </w:p>
        </w:tc>
        <w:tc>
          <w:tcPr>
            <w:tcW w:w="1090" w:type="dxa"/>
            <w:vAlign w:val="center"/>
          </w:tcPr>
          <w:p w:rsidR="00C21392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80,</w:t>
            </w:r>
            <w:r w:rsidR="00123910"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972" w:type="dxa"/>
            <w:vAlign w:val="center"/>
          </w:tcPr>
          <w:p w:rsidR="00C21392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C21392" w:rsidRPr="0019028F" w:rsidRDefault="00123910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2932,5</w:t>
            </w:r>
          </w:p>
        </w:tc>
        <w:tc>
          <w:tcPr>
            <w:tcW w:w="1277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C21392" w:rsidRPr="0019028F" w:rsidTr="00582627">
        <w:trPr>
          <w:jc w:val="center"/>
        </w:trPr>
        <w:tc>
          <w:tcPr>
            <w:tcW w:w="2945" w:type="dxa"/>
            <w:gridSpan w:val="3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167" w:type="dxa"/>
          </w:tcPr>
          <w:p w:rsidR="00C21392" w:rsidRPr="0019028F" w:rsidRDefault="00123910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3036,6</w:t>
            </w:r>
          </w:p>
        </w:tc>
        <w:tc>
          <w:tcPr>
            <w:tcW w:w="1090" w:type="dxa"/>
            <w:vAlign w:val="center"/>
          </w:tcPr>
          <w:p w:rsidR="00C21392" w:rsidRPr="0019028F" w:rsidRDefault="0012391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81,5</w:t>
            </w:r>
          </w:p>
        </w:tc>
        <w:tc>
          <w:tcPr>
            <w:tcW w:w="972" w:type="dxa"/>
            <w:vAlign w:val="center"/>
          </w:tcPr>
          <w:p w:rsidR="00C21392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C21392" w:rsidRPr="0019028F" w:rsidRDefault="00123910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2955,1</w:t>
            </w:r>
          </w:p>
        </w:tc>
        <w:tc>
          <w:tcPr>
            <w:tcW w:w="1277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C21392" w:rsidRPr="0019028F" w:rsidTr="00582627">
        <w:trPr>
          <w:jc w:val="center"/>
        </w:trPr>
        <w:tc>
          <w:tcPr>
            <w:tcW w:w="2945" w:type="dxa"/>
            <w:gridSpan w:val="3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167" w:type="dxa"/>
          </w:tcPr>
          <w:p w:rsidR="00C21392" w:rsidRPr="0019028F" w:rsidRDefault="00123910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3062,5</w:t>
            </w:r>
          </w:p>
        </w:tc>
        <w:tc>
          <w:tcPr>
            <w:tcW w:w="1090" w:type="dxa"/>
            <w:vAlign w:val="center"/>
          </w:tcPr>
          <w:p w:rsidR="00C21392" w:rsidRPr="0019028F" w:rsidRDefault="00123910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84,6</w:t>
            </w:r>
          </w:p>
        </w:tc>
        <w:tc>
          <w:tcPr>
            <w:tcW w:w="972" w:type="dxa"/>
            <w:vAlign w:val="center"/>
          </w:tcPr>
          <w:p w:rsidR="00C21392" w:rsidRPr="0019028F" w:rsidRDefault="00C21392" w:rsidP="0019028F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C21392" w:rsidRPr="0019028F" w:rsidRDefault="00123910" w:rsidP="00190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2977,9</w:t>
            </w:r>
          </w:p>
        </w:tc>
        <w:tc>
          <w:tcPr>
            <w:tcW w:w="1277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14786" w:type="dxa"/>
            <w:gridSpan w:val="12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Подпрограмма 3 – «Предоставление мер социальной  поддержки отдельным категориям граждан за счет средств бюджета </w:t>
            </w:r>
            <w:proofErr w:type="spellStart"/>
            <w:r w:rsidRPr="0019028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Ильминского</w:t>
            </w:r>
            <w:proofErr w:type="spellEnd"/>
            <w:r w:rsidRPr="0019028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сельсовета</w:t>
            </w:r>
          </w:p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Никольского района Пензенской области»</w:t>
            </w:r>
          </w:p>
        </w:tc>
      </w:tr>
      <w:tr w:rsidR="00582627" w:rsidRPr="0019028F" w:rsidTr="00582627">
        <w:trPr>
          <w:jc w:val="center"/>
        </w:trPr>
        <w:tc>
          <w:tcPr>
            <w:tcW w:w="14786" w:type="dxa"/>
            <w:gridSpan w:val="12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Цели: </w:t>
            </w:r>
          </w:p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 повышение уровня жизни граждан - получателей мер социальной  поддержки.</w:t>
            </w:r>
          </w:p>
        </w:tc>
      </w:tr>
      <w:tr w:rsidR="00582627" w:rsidRPr="0019028F" w:rsidTr="00582627">
        <w:trPr>
          <w:jc w:val="center"/>
        </w:trPr>
        <w:tc>
          <w:tcPr>
            <w:tcW w:w="14786" w:type="dxa"/>
            <w:gridSpan w:val="12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Задачи: </w:t>
            </w:r>
          </w:p>
          <w:p w:rsidR="007155E0" w:rsidRPr="0019028F" w:rsidRDefault="007155E0" w:rsidP="007155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Выполнение обязательств по социальной  поддержке граждан;</w:t>
            </w:r>
          </w:p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 Осуществление отдельных государственных полномочий в сфере социальной  поддержки населения</w:t>
            </w:r>
            <w:r w:rsidRPr="0019028F">
              <w:rPr>
                <w:rFonts w:cs="Calibri"/>
                <w:sz w:val="24"/>
                <w:szCs w:val="24"/>
                <w:lang w:eastAsia="ar-SA"/>
              </w:rPr>
              <w:t>.</w:t>
            </w:r>
          </w:p>
        </w:tc>
      </w:tr>
      <w:tr w:rsidR="00582627" w:rsidRPr="0019028F" w:rsidTr="00582627">
        <w:trPr>
          <w:jc w:val="center"/>
        </w:trPr>
        <w:tc>
          <w:tcPr>
            <w:tcW w:w="1101" w:type="dxa"/>
            <w:gridSpan w:val="2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3.1</w:t>
            </w:r>
          </w:p>
        </w:tc>
        <w:tc>
          <w:tcPr>
            <w:tcW w:w="1844" w:type="dxa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3.1 «Реализация мероприятий социальной поддержки отдельных категорий граждан»</w:t>
            </w:r>
          </w:p>
        </w:tc>
        <w:tc>
          <w:tcPr>
            <w:tcW w:w="1690" w:type="dxa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Администрация  </w:t>
            </w:r>
            <w:proofErr w:type="spellStart"/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Ильминского</w:t>
            </w:r>
            <w:proofErr w:type="spellEnd"/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67" w:type="dxa"/>
            <w:vAlign w:val="center"/>
          </w:tcPr>
          <w:p w:rsidR="007155E0" w:rsidRPr="0019028F" w:rsidRDefault="0012391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576,3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7155E0" w:rsidRPr="0019028F" w:rsidRDefault="0012391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576,3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1101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7155E0" w:rsidRPr="0019028F" w:rsidRDefault="007155E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1101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32,7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7155E0" w:rsidRPr="0019028F" w:rsidRDefault="007155E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1101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167" w:type="dxa"/>
          </w:tcPr>
          <w:p w:rsidR="007155E0" w:rsidRPr="0019028F" w:rsidRDefault="00C21392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7155E0" w:rsidRPr="0019028F" w:rsidRDefault="00C21392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1101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167" w:type="dxa"/>
          </w:tcPr>
          <w:p w:rsidR="007155E0" w:rsidRPr="0019028F" w:rsidRDefault="0012391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7155E0" w:rsidRPr="0019028F" w:rsidRDefault="0012391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1101" w:type="dxa"/>
            <w:gridSpan w:val="2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167" w:type="dxa"/>
          </w:tcPr>
          <w:p w:rsidR="007155E0" w:rsidRPr="0019028F" w:rsidRDefault="0012391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7155E0" w:rsidRPr="0019028F" w:rsidRDefault="0012391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C21392" w:rsidRPr="0019028F" w:rsidTr="00582627">
        <w:trPr>
          <w:jc w:val="center"/>
        </w:trPr>
        <w:tc>
          <w:tcPr>
            <w:tcW w:w="2945" w:type="dxa"/>
            <w:gridSpan w:val="3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167" w:type="dxa"/>
          </w:tcPr>
          <w:p w:rsidR="00C21392" w:rsidRPr="0019028F" w:rsidRDefault="0012391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1090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C21392" w:rsidRPr="0019028F" w:rsidRDefault="0012391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1277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C21392" w:rsidRPr="0019028F" w:rsidTr="00582627">
        <w:trPr>
          <w:jc w:val="center"/>
        </w:trPr>
        <w:tc>
          <w:tcPr>
            <w:tcW w:w="2945" w:type="dxa"/>
            <w:gridSpan w:val="3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167" w:type="dxa"/>
          </w:tcPr>
          <w:p w:rsidR="00C21392" w:rsidRPr="0019028F" w:rsidRDefault="0012391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1090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C21392" w:rsidRPr="0019028F" w:rsidRDefault="0012391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1277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2945" w:type="dxa"/>
            <w:gridSpan w:val="3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Всего по подпрограмме 3</w:t>
            </w:r>
          </w:p>
        </w:tc>
        <w:tc>
          <w:tcPr>
            <w:tcW w:w="1690" w:type="dxa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67" w:type="dxa"/>
          </w:tcPr>
          <w:p w:rsidR="007155E0" w:rsidRPr="0019028F" w:rsidRDefault="0012391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576,3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7155E0" w:rsidRPr="0019028F" w:rsidRDefault="0012391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576,3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2945" w:type="dxa"/>
            <w:gridSpan w:val="3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1167" w:type="dxa"/>
          </w:tcPr>
          <w:p w:rsidR="007155E0" w:rsidRPr="0019028F" w:rsidRDefault="007155E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7155E0" w:rsidRPr="0019028F" w:rsidRDefault="007155E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2945" w:type="dxa"/>
            <w:gridSpan w:val="3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167" w:type="dxa"/>
          </w:tcPr>
          <w:p w:rsidR="007155E0" w:rsidRPr="0019028F" w:rsidRDefault="007155E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7155E0" w:rsidRPr="0019028F" w:rsidRDefault="007155E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2945" w:type="dxa"/>
            <w:gridSpan w:val="3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167" w:type="dxa"/>
          </w:tcPr>
          <w:p w:rsidR="007155E0" w:rsidRPr="0019028F" w:rsidRDefault="00C21392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7155E0" w:rsidRPr="0019028F" w:rsidRDefault="00C21392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2945" w:type="dxa"/>
            <w:gridSpan w:val="3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167" w:type="dxa"/>
          </w:tcPr>
          <w:p w:rsidR="007155E0" w:rsidRPr="0019028F" w:rsidRDefault="0012391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7155E0" w:rsidRPr="0019028F" w:rsidRDefault="0012391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trHeight w:val="353"/>
          <w:jc w:val="center"/>
        </w:trPr>
        <w:tc>
          <w:tcPr>
            <w:tcW w:w="2945" w:type="dxa"/>
            <w:gridSpan w:val="3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167" w:type="dxa"/>
          </w:tcPr>
          <w:p w:rsidR="007155E0" w:rsidRPr="0019028F" w:rsidRDefault="0012391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7155E0" w:rsidRPr="0019028F" w:rsidRDefault="0012391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127F5" w:rsidRPr="0019028F" w:rsidTr="00582627">
        <w:trPr>
          <w:trHeight w:val="353"/>
          <w:jc w:val="center"/>
        </w:trPr>
        <w:tc>
          <w:tcPr>
            <w:tcW w:w="2945" w:type="dxa"/>
            <w:gridSpan w:val="3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167" w:type="dxa"/>
          </w:tcPr>
          <w:p w:rsidR="00A127F5" w:rsidRPr="0019028F" w:rsidRDefault="0012391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1090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A127F5" w:rsidRPr="0019028F" w:rsidRDefault="0012391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1277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127F5" w:rsidRPr="0019028F" w:rsidTr="00582627">
        <w:trPr>
          <w:trHeight w:val="353"/>
          <w:jc w:val="center"/>
        </w:trPr>
        <w:tc>
          <w:tcPr>
            <w:tcW w:w="2945" w:type="dxa"/>
            <w:gridSpan w:val="3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90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167" w:type="dxa"/>
          </w:tcPr>
          <w:p w:rsidR="00A127F5" w:rsidRPr="0019028F" w:rsidRDefault="0012391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1090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A127F5" w:rsidRPr="0019028F" w:rsidRDefault="00123910" w:rsidP="00715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1277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4635" w:type="dxa"/>
            <w:gridSpan w:val="4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Всего по программе:</w:t>
            </w: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67" w:type="dxa"/>
            <w:vAlign w:val="center"/>
          </w:tcPr>
          <w:p w:rsidR="007155E0" w:rsidRPr="0019028F" w:rsidRDefault="0012391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20592,0</w:t>
            </w:r>
          </w:p>
        </w:tc>
        <w:tc>
          <w:tcPr>
            <w:tcW w:w="1090" w:type="dxa"/>
            <w:vAlign w:val="center"/>
          </w:tcPr>
          <w:p w:rsidR="007155E0" w:rsidRPr="0019028F" w:rsidRDefault="0012391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524,6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12391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20067,4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4635" w:type="dxa"/>
            <w:gridSpan w:val="4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2667,1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61,9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2605,2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4635" w:type="dxa"/>
            <w:gridSpan w:val="4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2552,4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62,2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2490,2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4635" w:type="dxa"/>
            <w:gridSpan w:val="4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167" w:type="dxa"/>
            <w:vAlign w:val="center"/>
          </w:tcPr>
          <w:p w:rsidR="007155E0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2695,9</w:t>
            </w:r>
          </w:p>
        </w:tc>
        <w:tc>
          <w:tcPr>
            <w:tcW w:w="1090" w:type="dxa"/>
            <w:vAlign w:val="center"/>
          </w:tcPr>
          <w:p w:rsidR="007155E0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73,2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2622,7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4635" w:type="dxa"/>
            <w:gridSpan w:val="4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167" w:type="dxa"/>
            <w:vAlign w:val="center"/>
          </w:tcPr>
          <w:p w:rsidR="007155E0" w:rsidRPr="0019028F" w:rsidRDefault="0012391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3111,7</w:t>
            </w:r>
          </w:p>
        </w:tc>
        <w:tc>
          <w:tcPr>
            <w:tcW w:w="1090" w:type="dxa"/>
            <w:vAlign w:val="center"/>
          </w:tcPr>
          <w:p w:rsidR="007155E0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80,3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12391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3031,4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C21392" w:rsidRPr="0019028F" w:rsidTr="00291B10">
        <w:trPr>
          <w:jc w:val="center"/>
        </w:trPr>
        <w:tc>
          <w:tcPr>
            <w:tcW w:w="4635" w:type="dxa"/>
            <w:gridSpan w:val="4"/>
            <w:vMerge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167" w:type="dxa"/>
          </w:tcPr>
          <w:p w:rsidR="00C21392" w:rsidRPr="0019028F" w:rsidRDefault="00123910">
            <w:pPr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3164,2</w:t>
            </w:r>
          </w:p>
        </w:tc>
        <w:tc>
          <w:tcPr>
            <w:tcW w:w="1090" w:type="dxa"/>
          </w:tcPr>
          <w:p w:rsidR="00C21392" w:rsidRPr="0019028F" w:rsidRDefault="00C21392" w:rsidP="00123910">
            <w:pPr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80,</w:t>
            </w:r>
            <w:r w:rsidR="00123910" w:rsidRPr="0019028F">
              <w:rPr>
                <w:sz w:val="24"/>
                <w:szCs w:val="24"/>
              </w:rPr>
              <w:t>9</w:t>
            </w:r>
          </w:p>
        </w:tc>
        <w:tc>
          <w:tcPr>
            <w:tcW w:w="97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C21392" w:rsidRPr="0019028F" w:rsidRDefault="00123910">
            <w:pPr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3083,3</w:t>
            </w:r>
          </w:p>
        </w:tc>
        <w:tc>
          <w:tcPr>
            <w:tcW w:w="1277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C21392" w:rsidRPr="0019028F" w:rsidTr="00291B10">
        <w:trPr>
          <w:jc w:val="center"/>
        </w:trPr>
        <w:tc>
          <w:tcPr>
            <w:tcW w:w="4635" w:type="dxa"/>
            <w:gridSpan w:val="4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167" w:type="dxa"/>
          </w:tcPr>
          <w:p w:rsidR="00C21392" w:rsidRPr="0019028F" w:rsidRDefault="00123910">
            <w:pPr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3187,4</w:t>
            </w:r>
          </w:p>
        </w:tc>
        <w:tc>
          <w:tcPr>
            <w:tcW w:w="1090" w:type="dxa"/>
          </w:tcPr>
          <w:p w:rsidR="00C21392" w:rsidRPr="0019028F" w:rsidRDefault="00123910">
            <w:pPr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81,5</w:t>
            </w:r>
          </w:p>
        </w:tc>
        <w:tc>
          <w:tcPr>
            <w:tcW w:w="97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C21392" w:rsidRPr="0019028F" w:rsidRDefault="00123910">
            <w:pPr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3105,9</w:t>
            </w:r>
          </w:p>
        </w:tc>
        <w:tc>
          <w:tcPr>
            <w:tcW w:w="1277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C21392" w:rsidRPr="0019028F" w:rsidTr="00291B10">
        <w:trPr>
          <w:jc w:val="center"/>
        </w:trPr>
        <w:tc>
          <w:tcPr>
            <w:tcW w:w="4635" w:type="dxa"/>
            <w:gridSpan w:val="4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167" w:type="dxa"/>
          </w:tcPr>
          <w:p w:rsidR="00C21392" w:rsidRPr="0019028F" w:rsidRDefault="00123910">
            <w:pPr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3213,3</w:t>
            </w:r>
          </w:p>
        </w:tc>
        <w:tc>
          <w:tcPr>
            <w:tcW w:w="1090" w:type="dxa"/>
          </w:tcPr>
          <w:p w:rsidR="00C21392" w:rsidRPr="0019028F" w:rsidRDefault="00123910">
            <w:pPr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84,6</w:t>
            </w:r>
          </w:p>
        </w:tc>
        <w:tc>
          <w:tcPr>
            <w:tcW w:w="972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</w:tcPr>
          <w:p w:rsidR="00C21392" w:rsidRPr="0019028F" w:rsidRDefault="00123910">
            <w:pPr>
              <w:rPr>
                <w:sz w:val="24"/>
                <w:szCs w:val="24"/>
              </w:rPr>
            </w:pPr>
            <w:r w:rsidRPr="0019028F">
              <w:rPr>
                <w:sz w:val="24"/>
                <w:szCs w:val="24"/>
              </w:rPr>
              <w:t>3128,7</w:t>
            </w:r>
          </w:p>
        </w:tc>
        <w:tc>
          <w:tcPr>
            <w:tcW w:w="1277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C21392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14786" w:type="dxa"/>
            <w:gridSpan w:val="12"/>
            <w:vAlign w:val="center"/>
          </w:tcPr>
          <w:p w:rsidR="007155E0" w:rsidRPr="0019028F" w:rsidRDefault="007155E0" w:rsidP="00715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028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по мероприятиям, имеющим инновационную направленность:</w:t>
            </w:r>
          </w:p>
        </w:tc>
      </w:tr>
      <w:tr w:rsidR="00582627" w:rsidRPr="0019028F" w:rsidTr="00582627">
        <w:trPr>
          <w:jc w:val="center"/>
        </w:trPr>
        <w:tc>
          <w:tcPr>
            <w:tcW w:w="4635" w:type="dxa"/>
            <w:gridSpan w:val="4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4635" w:type="dxa"/>
            <w:gridSpan w:val="4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4635" w:type="dxa"/>
            <w:gridSpan w:val="4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4635" w:type="dxa"/>
            <w:gridSpan w:val="4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4635" w:type="dxa"/>
            <w:gridSpan w:val="4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4635" w:type="dxa"/>
            <w:gridSpan w:val="4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127F5" w:rsidRPr="0019028F" w:rsidTr="00582627">
        <w:trPr>
          <w:jc w:val="center"/>
        </w:trPr>
        <w:tc>
          <w:tcPr>
            <w:tcW w:w="4635" w:type="dxa"/>
            <w:gridSpan w:val="4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167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127F5" w:rsidRPr="0019028F" w:rsidTr="00582627">
        <w:trPr>
          <w:jc w:val="center"/>
        </w:trPr>
        <w:tc>
          <w:tcPr>
            <w:tcW w:w="4635" w:type="dxa"/>
            <w:gridSpan w:val="4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167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14786" w:type="dxa"/>
            <w:gridSpan w:val="12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по другим мероприятиям:</w:t>
            </w:r>
          </w:p>
        </w:tc>
      </w:tr>
      <w:tr w:rsidR="00582627" w:rsidRPr="0019028F" w:rsidTr="00582627">
        <w:trPr>
          <w:jc w:val="center"/>
        </w:trPr>
        <w:tc>
          <w:tcPr>
            <w:tcW w:w="4635" w:type="dxa"/>
            <w:gridSpan w:val="4"/>
            <w:vMerge w:val="restart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4635" w:type="dxa"/>
            <w:gridSpan w:val="4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4635" w:type="dxa"/>
            <w:gridSpan w:val="4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4635" w:type="dxa"/>
            <w:gridSpan w:val="4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jc w:val="center"/>
        </w:trPr>
        <w:tc>
          <w:tcPr>
            <w:tcW w:w="4635" w:type="dxa"/>
            <w:gridSpan w:val="4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82627" w:rsidRPr="0019028F" w:rsidTr="00582627">
        <w:trPr>
          <w:trHeight w:val="70"/>
          <w:jc w:val="center"/>
        </w:trPr>
        <w:tc>
          <w:tcPr>
            <w:tcW w:w="4635" w:type="dxa"/>
            <w:gridSpan w:val="4"/>
            <w:vMerge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16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7155E0" w:rsidRPr="0019028F" w:rsidRDefault="007155E0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127F5" w:rsidRPr="0019028F" w:rsidTr="00582627">
        <w:trPr>
          <w:trHeight w:val="70"/>
          <w:jc w:val="center"/>
        </w:trPr>
        <w:tc>
          <w:tcPr>
            <w:tcW w:w="4635" w:type="dxa"/>
            <w:gridSpan w:val="4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167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127F5" w:rsidRPr="0019028F" w:rsidTr="00582627">
        <w:trPr>
          <w:trHeight w:val="70"/>
          <w:jc w:val="center"/>
        </w:trPr>
        <w:tc>
          <w:tcPr>
            <w:tcW w:w="4635" w:type="dxa"/>
            <w:gridSpan w:val="4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2" w:type="dxa"/>
            <w:vAlign w:val="center"/>
          </w:tcPr>
          <w:p w:rsidR="00A127F5" w:rsidRPr="0019028F" w:rsidRDefault="00A127F5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167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0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72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2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7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90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1" w:type="dxa"/>
            <w:vAlign w:val="center"/>
          </w:tcPr>
          <w:p w:rsidR="00A127F5" w:rsidRPr="0019028F" w:rsidRDefault="00C21392" w:rsidP="0071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28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</w:tbl>
    <w:p w:rsidR="00A81B4D" w:rsidRPr="0019028F" w:rsidRDefault="004F39E7" w:rsidP="00A81B4D">
      <w:pPr>
        <w:pStyle w:val="aff3"/>
        <w:jc w:val="right"/>
        <w:rPr>
          <w:sz w:val="24"/>
          <w:szCs w:val="24"/>
        </w:rPr>
        <w:sectPr w:rsidR="00A81B4D" w:rsidRPr="0019028F" w:rsidSect="00A81B4D">
          <w:pgSz w:w="16838" w:h="11906" w:orient="landscape" w:code="9"/>
          <w:pgMar w:top="1134" w:right="1134" w:bottom="851" w:left="1134" w:header="720" w:footer="720" w:gutter="0"/>
          <w:cols w:space="720"/>
        </w:sectPr>
      </w:pPr>
      <w:r>
        <w:rPr>
          <w:sz w:val="24"/>
          <w:szCs w:val="24"/>
        </w:rPr>
        <w:t>»</w:t>
      </w:r>
      <w:r w:rsidR="00FE215A">
        <w:rPr>
          <w:sz w:val="24"/>
          <w:szCs w:val="24"/>
        </w:rPr>
        <w:t>.</w:t>
      </w:r>
      <w:bookmarkStart w:id="0" w:name="_GoBack"/>
      <w:bookmarkEnd w:id="0"/>
    </w:p>
    <w:p w:rsidR="00A81B4D" w:rsidRPr="0019028F" w:rsidRDefault="00A81B4D" w:rsidP="003736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81B4D" w:rsidRPr="0019028F" w:rsidRDefault="00A81B4D" w:rsidP="003736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A81B4D" w:rsidRPr="0019028F" w:rsidSect="008D59B8">
      <w:pgSz w:w="16838" w:h="11905" w:orient="landscape" w:code="9"/>
      <w:pgMar w:top="1418" w:right="1140" w:bottom="851" w:left="68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BA3" w:rsidRDefault="00CA1BA3">
      <w:pPr>
        <w:spacing w:after="0" w:line="240" w:lineRule="auto"/>
      </w:pPr>
      <w:r>
        <w:separator/>
      </w:r>
    </w:p>
  </w:endnote>
  <w:endnote w:type="continuationSeparator" w:id="0">
    <w:p w:rsidR="00CA1BA3" w:rsidRDefault="00CA1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BA3" w:rsidRDefault="00CA1BA3">
      <w:pPr>
        <w:spacing w:after="0" w:line="240" w:lineRule="auto"/>
      </w:pPr>
      <w:r>
        <w:separator/>
      </w:r>
    </w:p>
  </w:footnote>
  <w:footnote w:type="continuationSeparator" w:id="0">
    <w:p w:rsidR="00CA1BA3" w:rsidRDefault="00CA1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895" w:rsidRDefault="008A5895" w:rsidP="007A67F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7</w:t>
    </w:r>
    <w:r>
      <w:rPr>
        <w:rStyle w:val="a9"/>
      </w:rPr>
      <w:fldChar w:fldCharType="end"/>
    </w:r>
  </w:p>
  <w:p w:rsidR="008A5895" w:rsidRDefault="008A5895" w:rsidP="007A67FB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895" w:rsidRDefault="008A5895" w:rsidP="007A67F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E215A">
      <w:rPr>
        <w:rStyle w:val="a9"/>
        <w:noProof/>
      </w:rPr>
      <w:t>29</w:t>
    </w:r>
    <w:r>
      <w:rPr>
        <w:rStyle w:val="a9"/>
      </w:rPr>
      <w:fldChar w:fldCharType="end"/>
    </w:r>
  </w:p>
  <w:p w:rsidR="008A5895" w:rsidRDefault="008A5895" w:rsidP="007A67FB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211"/>
      <w:numFmt w:val="decimal"/>
      <w:lvlText w:val="%2"/>
      <w:lvlJc w:val="left"/>
      <w:pPr>
        <w:tabs>
          <w:tab w:val="num" w:pos="1560"/>
        </w:tabs>
        <w:ind w:left="15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5283"/>
    <w:rsid w:val="0000569C"/>
    <w:rsid w:val="00030E90"/>
    <w:rsid w:val="0003176E"/>
    <w:rsid w:val="00033272"/>
    <w:rsid w:val="00033750"/>
    <w:rsid w:val="00035C59"/>
    <w:rsid w:val="000407BB"/>
    <w:rsid w:val="00042534"/>
    <w:rsid w:val="00050589"/>
    <w:rsid w:val="00060FAB"/>
    <w:rsid w:val="000626EC"/>
    <w:rsid w:val="00062742"/>
    <w:rsid w:val="00071D09"/>
    <w:rsid w:val="000761B4"/>
    <w:rsid w:val="00076DCE"/>
    <w:rsid w:val="00093E42"/>
    <w:rsid w:val="000C102D"/>
    <w:rsid w:val="000C20A5"/>
    <w:rsid w:val="000C291A"/>
    <w:rsid w:val="000C4750"/>
    <w:rsid w:val="000C5D64"/>
    <w:rsid w:val="000C63D0"/>
    <w:rsid w:val="000C684A"/>
    <w:rsid w:val="000C6A4B"/>
    <w:rsid w:val="000E52D5"/>
    <w:rsid w:val="000F5E09"/>
    <w:rsid w:val="00112C24"/>
    <w:rsid w:val="00122241"/>
    <w:rsid w:val="00123910"/>
    <w:rsid w:val="00135526"/>
    <w:rsid w:val="00140A75"/>
    <w:rsid w:val="00140E0E"/>
    <w:rsid w:val="00143A6B"/>
    <w:rsid w:val="001616C3"/>
    <w:rsid w:val="00165346"/>
    <w:rsid w:val="00173D73"/>
    <w:rsid w:val="001740DC"/>
    <w:rsid w:val="001747B0"/>
    <w:rsid w:val="00176313"/>
    <w:rsid w:val="001832B2"/>
    <w:rsid w:val="00185ABF"/>
    <w:rsid w:val="0019028F"/>
    <w:rsid w:val="00191B62"/>
    <w:rsid w:val="00195B24"/>
    <w:rsid w:val="00197BD7"/>
    <w:rsid w:val="001A1098"/>
    <w:rsid w:val="001B0788"/>
    <w:rsid w:val="001B51AE"/>
    <w:rsid w:val="001B5DA7"/>
    <w:rsid w:val="001C5368"/>
    <w:rsid w:val="001E7073"/>
    <w:rsid w:val="001F0964"/>
    <w:rsid w:val="001F3351"/>
    <w:rsid w:val="001F40E6"/>
    <w:rsid w:val="001F5DBE"/>
    <w:rsid w:val="00200126"/>
    <w:rsid w:val="00200B48"/>
    <w:rsid w:val="0020132E"/>
    <w:rsid w:val="002063AB"/>
    <w:rsid w:val="00211B2F"/>
    <w:rsid w:val="002165FE"/>
    <w:rsid w:val="0022131B"/>
    <w:rsid w:val="00222D9C"/>
    <w:rsid w:val="00245F66"/>
    <w:rsid w:val="002474E6"/>
    <w:rsid w:val="00264F52"/>
    <w:rsid w:val="0026562C"/>
    <w:rsid w:val="0027294A"/>
    <w:rsid w:val="00275241"/>
    <w:rsid w:val="00291B10"/>
    <w:rsid w:val="00295AE9"/>
    <w:rsid w:val="002A0C46"/>
    <w:rsid w:val="002A48A8"/>
    <w:rsid w:val="002A4F2E"/>
    <w:rsid w:val="002D0ADD"/>
    <w:rsid w:val="002E0AC8"/>
    <w:rsid w:val="002E41AD"/>
    <w:rsid w:val="002F034A"/>
    <w:rsid w:val="002F104A"/>
    <w:rsid w:val="002F2280"/>
    <w:rsid w:val="002F3011"/>
    <w:rsid w:val="002F3573"/>
    <w:rsid w:val="00300CE7"/>
    <w:rsid w:val="0030260B"/>
    <w:rsid w:val="00302CDC"/>
    <w:rsid w:val="00312210"/>
    <w:rsid w:val="0031449D"/>
    <w:rsid w:val="003156EE"/>
    <w:rsid w:val="00321573"/>
    <w:rsid w:val="003307B8"/>
    <w:rsid w:val="0035202B"/>
    <w:rsid w:val="00357172"/>
    <w:rsid w:val="00360A2E"/>
    <w:rsid w:val="00373646"/>
    <w:rsid w:val="00375144"/>
    <w:rsid w:val="0037521D"/>
    <w:rsid w:val="0039118C"/>
    <w:rsid w:val="00391FB0"/>
    <w:rsid w:val="003942E4"/>
    <w:rsid w:val="00395829"/>
    <w:rsid w:val="003A04CE"/>
    <w:rsid w:val="003A4F00"/>
    <w:rsid w:val="003A660E"/>
    <w:rsid w:val="003A7E43"/>
    <w:rsid w:val="003B45F3"/>
    <w:rsid w:val="003B48B6"/>
    <w:rsid w:val="003B48C5"/>
    <w:rsid w:val="003B5917"/>
    <w:rsid w:val="003B692F"/>
    <w:rsid w:val="003D6A70"/>
    <w:rsid w:val="003E16EF"/>
    <w:rsid w:val="003E2326"/>
    <w:rsid w:val="003E7018"/>
    <w:rsid w:val="00405E83"/>
    <w:rsid w:val="00414991"/>
    <w:rsid w:val="00424ED8"/>
    <w:rsid w:val="00425963"/>
    <w:rsid w:val="00432773"/>
    <w:rsid w:val="004433D0"/>
    <w:rsid w:val="00451EAB"/>
    <w:rsid w:val="0046398F"/>
    <w:rsid w:val="004664A5"/>
    <w:rsid w:val="00471DBF"/>
    <w:rsid w:val="00472550"/>
    <w:rsid w:val="004816D2"/>
    <w:rsid w:val="004839A1"/>
    <w:rsid w:val="00486352"/>
    <w:rsid w:val="00487799"/>
    <w:rsid w:val="00487EBA"/>
    <w:rsid w:val="00496D49"/>
    <w:rsid w:val="004A3D61"/>
    <w:rsid w:val="004A4274"/>
    <w:rsid w:val="004B28E8"/>
    <w:rsid w:val="004B6246"/>
    <w:rsid w:val="004C2F95"/>
    <w:rsid w:val="004C7EF7"/>
    <w:rsid w:val="004D2312"/>
    <w:rsid w:val="004D3001"/>
    <w:rsid w:val="004D6357"/>
    <w:rsid w:val="004E12BD"/>
    <w:rsid w:val="004E1FCA"/>
    <w:rsid w:val="004F2BC0"/>
    <w:rsid w:val="004F3465"/>
    <w:rsid w:val="004F39E7"/>
    <w:rsid w:val="004F4166"/>
    <w:rsid w:val="004F7ED4"/>
    <w:rsid w:val="005041DB"/>
    <w:rsid w:val="005047F5"/>
    <w:rsid w:val="005064C1"/>
    <w:rsid w:val="0051009E"/>
    <w:rsid w:val="005120F5"/>
    <w:rsid w:val="00523402"/>
    <w:rsid w:val="00533479"/>
    <w:rsid w:val="00534B1B"/>
    <w:rsid w:val="005407B5"/>
    <w:rsid w:val="00543629"/>
    <w:rsid w:val="00550397"/>
    <w:rsid w:val="00551D31"/>
    <w:rsid w:val="005553AB"/>
    <w:rsid w:val="00565080"/>
    <w:rsid w:val="00572336"/>
    <w:rsid w:val="0057675E"/>
    <w:rsid w:val="005775DF"/>
    <w:rsid w:val="00577C15"/>
    <w:rsid w:val="00582627"/>
    <w:rsid w:val="00584B98"/>
    <w:rsid w:val="00585056"/>
    <w:rsid w:val="005861CC"/>
    <w:rsid w:val="005958B1"/>
    <w:rsid w:val="005A79FA"/>
    <w:rsid w:val="005B044E"/>
    <w:rsid w:val="005B71EE"/>
    <w:rsid w:val="005C2518"/>
    <w:rsid w:val="005D4D06"/>
    <w:rsid w:val="005D65DC"/>
    <w:rsid w:val="005D7E87"/>
    <w:rsid w:val="005E012C"/>
    <w:rsid w:val="005F1383"/>
    <w:rsid w:val="005F64C3"/>
    <w:rsid w:val="00603636"/>
    <w:rsid w:val="006209D1"/>
    <w:rsid w:val="0062765C"/>
    <w:rsid w:val="00630464"/>
    <w:rsid w:val="006342FD"/>
    <w:rsid w:val="0064153A"/>
    <w:rsid w:val="00643584"/>
    <w:rsid w:val="00643F5E"/>
    <w:rsid w:val="006463BE"/>
    <w:rsid w:val="00646BE5"/>
    <w:rsid w:val="00653495"/>
    <w:rsid w:val="0065493D"/>
    <w:rsid w:val="00657392"/>
    <w:rsid w:val="0066501E"/>
    <w:rsid w:val="00666415"/>
    <w:rsid w:val="0067338B"/>
    <w:rsid w:val="00682F8B"/>
    <w:rsid w:val="0068476F"/>
    <w:rsid w:val="00690985"/>
    <w:rsid w:val="0069494F"/>
    <w:rsid w:val="00696E90"/>
    <w:rsid w:val="006A2263"/>
    <w:rsid w:val="006B0A5B"/>
    <w:rsid w:val="006B2EC2"/>
    <w:rsid w:val="006B5E52"/>
    <w:rsid w:val="006C0E5F"/>
    <w:rsid w:val="006C19D7"/>
    <w:rsid w:val="006C66F7"/>
    <w:rsid w:val="006D18A6"/>
    <w:rsid w:val="006D604D"/>
    <w:rsid w:val="006E30BC"/>
    <w:rsid w:val="006E55C7"/>
    <w:rsid w:val="006F5BE2"/>
    <w:rsid w:val="00707027"/>
    <w:rsid w:val="007155E0"/>
    <w:rsid w:val="00723CC0"/>
    <w:rsid w:val="0072633E"/>
    <w:rsid w:val="00730D31"/>
    <w:rsid w:val="00731D19"/>
    <w:rsid w:val="00736B2A"/>
    <w:rsid w:val="00740973"/>
    <w:rsid w:val="0074144F"/>
    <w:rsid w:val="00753C6E"/>
    <w:rsid w:val="00753FBD"/>
    <w:rsid w:val="007647E7"/>
    <w:rsid w:val="007711FF"/>
    <w:rsid w:val="00775B39"/>
    <w:rsid w:val="00777B38"/>
    <w:rsid w:val="00782B98"/>
    <w:rsid w:val="00782BA7"/>
    <w:rsid w:val="007836A0"/>
    <w:rsid w:val="00787BCA"/>
    <w:rsid w:val="00790C83"/>
    <w:rsid w:val="00794C67"/>
    <w:rsid w:val="007A080A"/>
    <w:rsid w:val="007A41B8"/>
    <w:rsid w:val="007A67FB"/>
    <w:rsid w:val="007B44C4"/>
    <w:rsid w:val="007C117B"/>
    <w:rsid w:val="007C2CA0"/>
    <w:rsid w:val="007C7999"/>
    <w:rsid w:val="007C7BD5"/>
    <w:rsid w:val="007D044E"/>
    <w:rsid w:val="007D0F65"/>
    <w:rsid w:val="007D45B5"/>
    <w:rsid w:val="007E036B"/>
    <w:rsid w:val="007F4DB5"/>
    <w:rsid w:val="007F72F7"/>
    <w:rsid w:val="0080107C"/>
    <w:rsid w:val="00802AF7"/>
    <w:rsid w:val="0080338B"/>
    <w:rsid w:val="00806BE5"/>
    <w:rsid w:val="008315DD"/>
    <w:rsid w:val="00831B5C"/>
    <w:rsid w:val="00845F8F"/>
    <w:rsid w:val="00855EE2"/>
    <w:rsid w:val="00862516"/>
    <w:rsid w:val="00862CDC"/>
    <w:rsid w:val="00875344"/>
    <w:rsid w:val="008A4165"/>
    <w:rsid w:val="008A4E26"/>
    <w:rsid w:val="008A5032"/>
    <w:rsid w:val="008A5895"/>
    <w:rsid w:val="008D59B8"/>
    <w:rsid w:val="008D6628"/>
    <w:rsid w:val="008E03AE"/>
    <w:rsid w:val="008E3DCD"/>
    <w:rsid w:val="008F73EE"/>
    <w:rsid w:val="00904367"/>
    <w:rsid w:val="00923DF3"/>
    <w:rsid w:val="00935461"/>
    <w:rsid w:val="0093675C"/>
    <w:rsid w:val="00936AC3"/>
    <w:rsid w:val="00952BFD"/>
    <w:rsid w:val="00953FC4"/>
    <w:rsid w:val="00960591"/>
    <w:rsid w:val="00960C0A"/>
    <w:rsid w:val="00962800"/>
    <w:rsid w:val="00973FE9"/>
    <w:rsid w:val="009A1F6C"/>
    <w:rsid w:val="009B126F"/>
    <w:rsid w:val="009B3798"/>
    <w:rsid w:val="009B51CB"/>
    <w:rsid w:val="009C6949"/>
    <w:rsid w:val="009D5930"/>
    <w:rsid w:val="009D70FE"/>
    <w:rsid w:val="009E0719"/>
    <w:rsid w:val="009F1353"/>
    <w:rsid w:val="009F1953"/>
    <w:rsid w:val="009F36D3"/>
    <w:rsid w:val="009F3731"/>
    <w:rsid w:val="00A01132"/>
    <w:rsid w:val="00A063CC"/>
    <w:rsid w:val="00A11816"/>
    <w:rsid w:val="00A127F5"/>
    <w:rsid w:val="00A12ECF"/>
    <w:rsid w:val="00A16BAD"/>
    <w:rsid w:val="00A22C5E"/>
    <w:rsid w:val="00A22F82"/>
    <w:rsid w:val="00A23950"/>
    <w:rsid w:val="00A26B77"/>
    <w:rsid w:val="00A40246"/>
    <w:rsid w:val="00A413BE"/>
    <w:rsid w:val="00A606FA"/>
    <w:rsid w:val="00A61D92"/>
    <w:rsid w:val="00A633F9"/>
    <w:rsid w:val="00A66251"/>
    <w:rsid w:val="00A7026D"/>
    <w:rsid w:val="00A7090C"/>
    <w:rsid w:val="00A70F19"/>
    <w:rsid w:val="00A7620C"/>
    <w:rsid w:val="00A81B4D"/>
    <w:rsid w:val="00A81F34"/>
    <w:rsid w:val="00A96D6C"/>
    <w:rsid w:val="00AA0A49"/>
    <w:rsid w:val="00AA6144"/>
    <w:rsid w:val="00AA74A6"/>
    <w:rsid w:val="00AB3852"/>
    <w:rsid w:val="00AC7CD6"/>
    <w:rsid w:val="00AD3D08"/>
    <w:rsid w:val="00AD4884"/>
    <w:rsid w:val="00AE136B"/>
    <w:rsid w:val="00AE1785"/>
    <w:rsid w:val="00AE5D36"/>
    <w:rsid w:val="00AF1462"/>
    <w:rsid w:val="00AF2C7F"/>
    <w:rsid w:val="00AF6F09"/>
    <w:rsid w:val="00B0305B"/>
    <w:rsid w:val="00B13B6C"/>
    <w:rsid w:val="00B13B72"/>
    <w:rsid w:val="00B35039"/>
    <w:rsid w:val="00B425B5"/>
    <w:rsid w:val="00B42B70"/>
    <w:rsid w:val="00B47868"/>
    <w:rsid w:val="00B57322"/>
    <w:rsid w:val="00B61B15"/>
    <w:rsid w:val="00B64A27"/>
    <w:rsid w:val="00B64F09"/>
    <w:rsid w:val="00B733B3"/>
    <w:rsid w:val="00B754A7"/>
    <w:rsid w:val="00B8461A"/>
    <w:rsid w:val="00B85A7D"/>
    <w:rsid w:val="00BA4E50"/>
    <w:rsid w:val="00BB5D32"/>
    <w:rsid w:val="00BC16EC"/>
    <w:rsid w:val="00BD15E2"/>
    <w:rsid w:val="00BD2130"/>
    <w:rsid w:val="00BD571A"/>
    <w:rsid w:val="00BE550F"/>
    <w:rsid w:val="00BF1EB3"/>
    <w:rsid w:val="00BF59D5"/>
    <w:rsid w:val="00C01E47"/>
    <w:rsid w:val="00C022E1"/>
    <w:rsid w:val="00C0273A"/>
    <w:rsid w:val="00C04324"/>
    <w:rsid w:val="00C06DE8"/>
    <w:rsid w:val="00C21392"/>
    <w:rsid w:val="00C250E0"/>
    <w:rsid w:val="00C31897"/>
    <w:rsid w:val="00C35D7D"/>
    <w:rsid w:val="00C417ED"/>
    <w:rsid w:val="00C64205"/>
    <w:rsid w:val="00C725FF"/>
    <w:rsid w:val="00C77DA6"/>
    <w:rsid w:val="00C80571"/>
    <w:rsid w:val="00C86239"/>
    <w:rsid w:val="00C97D66"/>
    <w:rsid w:val="00CA1BA3"/>
    <w:rsid w:val="00CA2A09"/>
    <w:rsid w:val="00CC0A01"/>
    <w:rsid w:val="00CC1F62"/>
    <w:rsid w:val="00CC2187"/>
    <w:rsid w:val="00CC3FC4"/>
    <w:rsid w:val="00CD1E50"/>
    <w:rsid w:val="00CD234D"/>
    <w:rsid w:val="00CD4EA0"/>
    <w:rsid w:val="00CE00B0"/>
    <w:rsid w:val="00CE0218"/>
    <w:rsid w:val="00CE18A1"/>
    <w:rsid w:val="00CE4862"/>
    <w:rsid w:val="00CE63E0"/>
    <w:rsid w:val="00D00373"/>
    <w:rsid w:val="00D12C0B"/>
    <w:rsid w:val="00D15A26"/>
    <w:rsid w:val="00D319B8"/>
    <w:rsid w:val="00D331D9"/>
    <w:rsid w:val="00D3547F"/>
    <w:rsid w:val="00D37441"/>
    <w:rsid w:val="00D510D8"/>
    <w:rsid w:val="00D51D1A"/>
    <w:rsid w:val="00D556D7"/>
    <w:rsid w:val="00D60871"/>
    <w:rsid w:val="00D62929"/>
    <w:rsid w:val="00D64BAC"/>
    <w:rsid w:val="00D76EC2"/>
    <w:rsid w:val="00D8372E"/>
    <w:rsid w:val="00D84BC0"/>
    <w:rsid w:val="00D85186"/>
    <w:rsid w:val="00D87D65"/>
    <w:rsid w:val="00D90F41"/>
    <w:rsid w:val="00D925B2"/>
    <w:rsid w:val="00D92BB6"/>
    <w:rsid w:val="00D940AC"/>
    <w:rsid w:val="00D95611"/>
    <w:rsid w:val="00DB4C0F"/>
    <w:rsid w:val="00DB5283"/>
    <w:rsid w:val="00DC5875"/>
    <w:rsid w:val="00DD286D"/>
    <w:rsid w:val="00DD6E5E"/>
    <w:rsid w:val="00DD7846"/>
    <w:rsid w:val="00DE3E9F"/>
    <w:rsid w:val="00DE5CFD"/>
    <w:rsid w:val="00DF46B7"/>
    <w:rsid w:val="00E04601"/>
    <w:rsid w:val="00E0559A"/>
    <w:rsid w:val="00E1462C"/>
    <w:rsid w:val="00E22529"/>
    <w:rsid w:val="00E270E3"/>
    <w:rsid w:val="00E36A74"/>
    <w:rsid w:val="00E44CB0"/>
    <w:rsid w:val="00E601A4"/>
    <w:rsid w:val="00E6083D"/>
    <w:rsid w:val="00E625EF"/>
    <w:rsid w:val="00E63346"/>
    <w:rsid w:val="00E731B7"/>
    <w:rsid w:val="00E81E1A"/>
    <w:rsid w:val="00E84BF3"/>
    <w:rsid w:val="00E9456E"/>
    <w:rsid w:val="00E946F7"/>
    <w:rsid w:val="00E9661A"/>
    <w:rsid w:val="00E96D5F"/>
    <w:rsid w:val="00EA1617"/>
    <w:rsid w:val="00EA3BF4"/>
    <w:rsid w:val="00EC1490"/>
    <w:rsid w:val="00EC4C0E"/>
    <w:rsid w:val="00EC71F9"/>
    <w:rsid w:val="00EE4CDC"/>
    <w:rsid w:val="00F00CD0"/>
    <w:rsid w:val="00F017D6"/>
    <w:rsid w:val="00F023A3"/>
    <w:rsid w:val="00F05A76"/>
    <w:rsid w:val="00F063CE"/>
    <w:rsid w:val="00F07395"/>
    <w:rsid w:val="00F150DC"/>
    <w:rsid w:val="00F1527F"/>
    <w:rsid w:val="00F22409"/>
    <w:rsid w:val="00F22FC1"/>
    <w:rsid w:val="00F27167"/>
    <w:rsid w:val="00F277D9"/>
    <w:rsid w:val="00F36693"/>
    <w:rsid w:val="00F41798"/>
    <w:rsid w:val="00F50325"/>
    <w:rsid w:val="00F5322F"/>
    <w:rsid w:val="00F545D4"/>
    <w:rsid w:val="00F56DE9"/>
    <w:rsid w:val="00F62A68"/>
    <w:rsid w:val="00F62CEB"/>
    <w:rsid w:val="00F673D0"/>
    <w:rsid w:val="00F832F0"/>
    <w:rsid w:val="00F83338"/>
    <w:rsid w:val="00FA06FC"/>
    <w:rsid w:val="00FA3A52"/>
    <w:rsid w:val="00FA5562"/>
    <w:rsid w:val="00FA6BA5"/>
    <w:rsid w:val="00FB0E8A"/>
    <w:rsid w:val="00FB2EBD"/>
    <w:rsid w:val="00FB54DA"/>
    <w:rsid w:val="00FD03B4"/>
    <w:rsid w:val="00FD3474"/>
    <w:rsid w:val="00FD37FE"/>
    <w:rsid w:val="00FD62EC"/>
    <w:rsid w:val="00FE215A"/>
    <w:rsid w:val="00FE6645"/>
    <w:rsid w:val="00FE7E4C"/>
    <w:rsid w:val="00FF1738"/>
    <w:rsid w:val="00FF226A"/>
    <w:rsid w:val="00FF43ED"/>
    <w:rsid w:val="00FF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F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FA06FC"/>
    <w:pPr>
      <w:keepNext/>
      <w:suppressAutoHyphens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FA06FC"/>
    <w:pPr>
      <w:keepNext/>
      <w:suppressAutoHyphens/>
      <w:spacing w:after="0" w:line="240" w:lineRule="auto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22C5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40"/>
      <w:szCs w:val="20"/>
      <w:lang w:eastAsia="ru-RU"/>
    </w:rPr>
  </w:style>
  <w:style w:type="paragraph" w:styleId="4">
    <w:name w:val="heading 4"/>
    <w:basedOn w:val="3"/>
    <w:next w:val="a"/>
    <w:link w:val="40"/>
    <w:uiPriority w:val="99"/>
    <w:qFormat/>
    <w:locked/>
    <w:rsid w:val="00FA06FC"/>
    <w:pPr>
      <w:keepNext w:val="0"/>
      <w:widowControl w:val="0"/>
      <w:suppressAutoHyphens/>
      <w:autoSpaceDE w:val="0"/>
      <w:autoSpaceDN w:val="0"/>
      <w:adjustRightInd w:val="0"/>
      <w:jc w:val="both"/>
      <w:outlineLvl w:val="3"/>
    </w:pPr>
    <w:rPr>
      <w:rFonts w:ascii="Arial" w:hAnsi="Arial" w:cs="Arial"/>
      <w:b w:val="0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locked/>
    <w:rsid w:val="00FA06FC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locked/>
    <w:rsid w:val="007155E0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A06FC"/>
    <w:rPr>
      <w:rFonts w:eastAsia="Times New Roman"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link w:val="2"/>
    <w:uiPriority w:val="99"/>
    <w:locked/>
    <w:rsid w:val="00FA06FC"/>
    <w:rPr>
      <w:rFonts w:eastAsia="Times New Roman" w:cs="Times New Roman"/>
      <w:sz w:val="24"/>
      <w:szCs w:val="24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A22C5E"/>
    <w:rPr>
      <w:rFonts w:ascii="Times New Roman" w:hAnsi="Times New Roman" w:cs="Times New Roman"/>
      <w:b/>
      <w:sz w:val="20"/>
      <w:szCs w:val="20"/>
    </w:rPr>
  </w:style>
  <w:style w:type="character" w:customStyle="1" w:styleId="40">
    <w:name w:val="Заголовок 4 Знак"/>
    <w:link w:val="4"/>
    <w:uiPriority w:val="99"/>
    <w:locked/>
    <w:rsid w:val="00FA06FC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50">
    <w:name w:val="Заголовок 5 Знак"/>
    <w:link w:val="5"/>
    <w:uiPriority w:val="99"/>
    <w:locked/>
    <w:rsid w:val="00FA06FC"/>
    <w:rPr>
      <w:rFonts w:eastAsia="Times New Roman" w:cs="Times New Roman"/>
      <w:b/>
      <w:bCs/>
      <w:i/>
      <w:iCs/>
      <w:sz w:val="26"/>
      <w:szCs w:val="26"/>
      <w:lang w:val="ru-RU" w:eastAsia="ru-RU" w:bidi="ar-SA"/>
    </w:rPr>
  </w:style>
  <w:style w:type="paragraph" w:customStyle="1" w:styleId="ConsPlusTitle">
    <w:name w:val="ConsPlusTitle"/>
    <w:rsid w:val="00A22C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A22C5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A22C5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rsid w:val="00A22C5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rsid w:val="00A22C5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сноски Знак"/>
    <w:link w:val="a4"/>
    <w:uiPriority w:val="99"/>
    <w:semiHidden/>
    <w:locked/>
    <w:rsid w:val="00A22C5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A22C5E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A22C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A22C5E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A22C5E"/>
    <w:rPr>
      <w:rFonts w:cs="Times New Roman"/>
    </w:rPr>
  </w:style>
  <w:style w:type="paragraph" w:customStyle="1" w:styleId="ConsPlusNormal">
    <w:name w:val="ConsPlusNormal"/>
    <w:uiPriority w:val="99"/>
    <w:rsid w:val="00A22C5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uiPriority w:val="99"/>
    <w:semiHidden/>
    <w:rsid w:val="00A22C5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22C5E"/>
    <w:rPr>
      <w:rFonts w:ascii="Tahoma" w:hAnsi="Tahoma" w:cs="Tahoma"/>
      <w:sz w:val="16"/>
      <w:szCs w:val="16"/>
      <w:lang w:eastAsia="ru-RU"/>
    </w:rPr>
  </w:style>
  <w:style w:type="character" w:styleId="ac">
    <w:name w:val="Strong"/>
    <w:uiPriority w:val="99"/>
    <w:qFormat/>
    <w:rsid w:val="00A22C5E"/>
    <w:rPr>
      <w:rFonts w:cs="Times New Roman"/>
      <w:b/>
    </w:rPr>
  </w:style>
  <w:style w:type="paragraph" w:customStyle="1" w:styleId="ad">
    <w:name w:val="Обычный (паспорт)"/>
    <w:basedOn w:val="a"/>
    <w:uiPriority w:val="99"/>
    <w:rsid w:val="00A22C5E"/>
    <w:pPr>
      <w:spacing w:before="120"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ae">
    <w:name w:val="Жирный (паспорт)"/>
    <w:basedOn w:val="a"/>
    <w:uiPriority w:val="99"/>
    <w:rsid w:val="00A22C5E"/>
    <w:pPr>
      <w:spacing w:before="120" w:after="0" w:line="240" w:lineRule="auto"/>
      <w:jc w:val="both"/>
    </w:pPr>
    <w:rPr>
      <w:rFonts w:ascii="Times New Roman" w:hAnsi="Times New Roman"/>
      <w:b/>
      <w:sz w:val="28"/>
      <w:szCs w:val="28"/>
      <w:lang w:eastAsia="ru-RU"/>
    </w:rPr>
  </w:style>
  <w:style w:type="paragraph" w:customStyle="1" w:styleId="11">
    <w:name w:val="Абзац списка1"/>
    <w:basedOn w:val="a"/>
    <w:uiPriority w:val="99"/>
    <w:rsid w:val="00A22C5E"/>
    <w:pPr>
      <w:ind w:left="720"/>
    </w:pPr>
    <w:rPr>
      <w:rFonts w:eastAsia="Times New Roman"/>
    </w:rPr>
  </w:style>
  <w:style w:type="paragraph" w:styleId="af">
    <w:name w:val="List Paragraph"/>
    <w:basedOn w:val="a"/>
    <w:uiPriority w:val="99"/>
    <w:qFormat/>
    <w:rsid w:val="00191B62"/>
    <w:pPr>
      <w:ind w:left="720"/>
      <w:contextualSpacing/>
    </w:pPr>
  </w:style>
  <w:style w:type="paragraph" w:customStyle="1" w:styleId="12">
    <w:name w:val="Без интервала1"/>
    <w:uiPriority w:val="99"/>
    <w:rsid w:val="00794C67"/>
    <w:pPr>
      <w:widowControl w:val="0"/>
    </w:pPr>
    <w:rPr>
      <w:rFonts w:ascii="Times New Roman" w:hAnsi="Times New Roman"/>
    </w:rPr>
  </w:style>
  <w:style w:type="paragraph" w:styleId="af0">
    <w:name w:val="Body Text"/>
    <w:basedOn w:val="a"/>
    <w:link w:val="af1"/>
    <w:uiPriority w:val="99"/>
    <w:rsid w:val="00E84BF3"/>
    <w:pPr>
      <w:widowControl w:val="0"/>
      <w:suppressAutoHyphens/>
      <w:spacing w:after="12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BodyTextChar">
    <w:name w:val="Body Text Char"/>
    <w:uiPriority w:val="99"/>
    <w:locked/>
    <w:rsid w:val="00FA06FC"/>
    <w:rPr>
      <w:rFonts w:eastAsia="Times New Roman" w:cs="Times New Roman"/>
    </w:rPr>
  </w:style>
  <w:style w:type="character" w:customStyle="1" w:styleId="af1">
    <w:name w:val="Основной текст Знак"/>
    <w:link w:val="af0"/>
    <w:uiPriority w:val="99"/>
    <w:locked/>
    <w:rsid w:val="00E84BF3"/>
    <w:rPr>
      <w:rFonts w:ascii="Calibri" w:hAnsi="Calibri" w:cs="Times New Roman"/>
      <w:lang w:val="ru-RU" w:eastAsia="ru-RU" w:bidi="ar-SA"/>
    </w:rPr>
  </w:style>
  <w:style w:type="paragraph" w:styleId="af2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rsid w:val="00FA06FC"/>
    <w:pPr>
      <w:suppressAutoHyphens/>
      <w:spacing w:after="0" w:line="240" w:lineRule="auto"/>
      <w:ind w:left="720"/>
    </w:pPr>
    <w:rPr>
      <w:rFonts w:cs="Calibri"/>
      <w:sz w:val="20"/>
      <w:szCs w:val="20"/>
      <w:lang w:eastAsia="ar-SA"/>
    </w:rPr>
  </w:style>
  <w:style w:type="character" w:customStyle="1" w:styleId="HeaderChar1">
    <w:name w:val="Header Char1"/>
    <w:uiPriority w:val="99"/>
    <w:locked/>
    <w:rsid w:val="00FA06FC"/>
    <w:rPr>
      <w:rFonts w:eastAsia="Times New Roman"/>
    </w:rPr>
  </w:style>
  <w:style w:type="character" w:customStyle="1" w:styleId="FooterChar">
    <w:name w:val="Footer Char"/>
    <w:uiPriority w:val="99"/>
    <w:locked/>
    <w:rsid w:val="00FA06FC"/>
    <w:rPr>
      <w:rFonts w:eastAsia="Times New Roman"/>
    </w:rPr>
  </w:style>
  <w:style w:type="character" w:customStyle="1" w:styleId="BodyText2Char">
    <w:name w:val="Body Text 2 Char"/>
    <w:uiPriority w:val="99"/>
    <w:locked/>
    <w:rsid w:val="00FA06FC"/>
    <w:rPr>
      <w:rFonts w:eastAsia="Times New Roman"/>
      <w:sz w:val="24"/>
    </w:rPr>
  </w:style>
  <w:style w:type="character" w:customStyle="1" w:styleId="BodyText3Char">
    <w:name w:val="Body Text 3 Char"/>
    <w:uiPriority w:val="99"/>
    <w:locked/>
    <w:rsid w:val="00FA06FC"/>
    <w:rPr>
      <w:rFonts w:eastAsia="Times New Roman"/>
    </w:rPr>
  </w:style>
  <w:style w:type="character" w:customStyle="1" w:styleId="DocumentMapChar">
    <w:name w:val="Document Map Char"/>
    <w:uiPriority w:val="99"/>
    <w:locked/>
    <w:rsid w:val="00FA06FC"/>
    <w:rPr>
      <w:rFonts w:ascii="Tahoma" w:hAnsi="Tahoma"/>
    </w:rPr>
  </w:style>
  <w:style w:type="paragraph" w:customStyle="1" w:styleId="af3">
    <w:name w:val="Нормальный (таблица)"/>
    <w:basedOn w:val="a"/>
    <w:next w:val="a"/>
    <w:uiPriority w:val="99"/>
    <w:rsid w:val="00FA06FC"/>
    <w:pPr>
      <w:widowControl w:val="0"/>
      <w:suppressAutoHyphens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Основной текст_"/>
    <w:link w:val="21"/>
    <w:uiPriority w:val="99"/>
    <w:locked/>
    <w:rsid w:val="00FA06FC"/>
    <w:rPr>
      <w:spacing w:val="10"/>
      <w:sz w:val="28"/>
      <w:shd w:val="clear" w:color="auto" w:fill="FFFFFF"/>
      <w:lang w:val="en-GB"/>
    </w:rPr>
  </w:style>
  <w:style w:type="paragraph" w:customStyle="1" w:styleId="21">
    <w:name w:val="Основной текст2"/>
    <w:basedOn w:val="a"/>
    <w:link w:val="af4"/>
    <w:uiPriority w:val="99"/>
    <w:rsid w:val="00FA06FC"/>
    <w:pPr>
      <w:widowControl w:val="0"/>
      <w:shd w:val="clear" w:color="auto" w:fill="FFFFFF"/>
      <w:suppressAutoHyphens/>
      <w:spacing w:after="0" w:line="306" w:lineRule="exact"/>
      <w:jc w:val="both"/>
    </w:pPr>
    <w:rPr>
      <w:spacing w:val="10"/>
      <w:sz w:val="28"/>
      <w:szCs w:val="20"/>
      <w:shd w:val="clear" w:color="auto" w:fill="FFFFFF"/>
      <w:lang w:val="en-GB" w:eastAsia="ru-RU"/>
    </w:rPr>
  </w:style>
  <w:style w:type="paragraph" w:customStyle="1" w:styleId="ConsNormal">
    <w:name w:val="ConsNormal"/>
    <w:uiPriority w:val="99"/>
    <w:rsid w:val="00FA06FC"/>
    <w:pPr>
      <w:snapToGrid w:val="0"/>
      <w:ind w:firstLine="720"/>
    </w:pPr>
    <w:rPr>
      <w:rFonts w:ascii="Consultant" w:eastAsia="Times New Roman" w:hAnsi="Consultant" w:cs="Consultant"/>
      <w:sz w:val="16"/>
      <w:szCs w:val="16"/>
    </w:rPr>
  </w:style>
  <w:style w:type="paragraph" w:customStyle="1" w:styleId="text3cl">
    <w:name w:val="text3cl"/>
    <w:basedOn w:val="a"/>
    <w:uiPriority w:val="99"/>
    <w:rsid w:val="00FA06FC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FA06FC"/>
    <w:pPr>
      <w:suppressAutoHyphens/>
      <w:spacing w:before="100" w:beforeAutospacing="1" w:after="0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rmattexttopleveltext">
    <w:name w:val="formattext topleveltext"/>
    <w:basedOn w:val="a"/>
    <w:uiPriority w:val="99"/>
    <w:rsid w:val="00FA06FC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FA06F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BalloonTextChar1">
    <w:name w:val="Balloon Text Char1"/>
    <w:uiPriority w:val="99"/>
    <w:semiHidden/>
    <w:locked/>
    <w:rsid w:val="00FA06FC"/>
    <w:rPr>
      <w:rFonts w:ascii="Times New Roman" w:hAnsi="Times New Roman" w:cs="Times New Roman"/>
      <w:sz w:val="2"/>
    </w:rPr>
  </w:style>
  <w:style w:type="character" w:customStyle="1" w:styleId="13">
    <w:name w:val="Текст выноски Знак1"/>
    <w:uiPriority w:val="99"/>
    <w:rsid w:val="00FA06FC"/>
    <w:rPr>
      <w:rFonts w:ascii="Tahoma" w:hAnsi="Tahoma" w:cs="Tahoma"/>
      <w:sz w:val="16"/>
      <w:szCs w:val="16"/>
    </w:rPr>
  </w:style>
  <w:style w:type="character" w:customStyle="1" w:styleId="14">
    <w:name w:val="Верхний колонтитул Знак1"/>
    <w:uiPriority w:val="99"/>
    <w:semiHidden/>
    <w:rsid w:val="00FA06FC"/>
    <w:rPr>
      <w:rFonts w:cs="Times New Roman"/>
    </w:rPr>
  </w:style>
  <w:style w:type="paragraph" w:styleId="af5">
    <w:name w:val="footer"/>
    <w:basedOn w:val="a"/>
    <w:link w:val="af6"/>
    <w:uiPriority w:val="99"/>
    <w:rsid w:val="00FA06FC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6">
    <w:name w:val="Нижний колонтитул Знак"/>
    <w:link w:val="af5"/>
    <w:uiPriority w:val="99"/>
    <w:locked/>
    <w:rsid w:val="00FA06FC"/>
    <w:rPr>
      <w:rFonts w:ascii="Calibri" w:hAnsi="Calibri" w:cs="Times New Roman"/>
      <w:lang w:val="ru-RU" w:eastAsia="ru-RU" w:bidi="ar-SA"/>
    </w:rPr>
  </w:style>
  <w:style w:type="character" w:customStyle="1" w:styleId="15">
    <w:name w:val="Нижний колонтитул Знак1"/>
    <w:uiPriority w:val="99"/>
    <w:semiHidden/>
    <w:rsid w:val="00FA06FC"/>
    <w:rPr>
      <w:rFonts w:cs="Times New Roman"/>
    </w:rPr>
  </w:style>
  <w:style w:type="paragraph" w:styleId="31">
    <w:name w:val="Body Text 3"/>
    <w:basedOn w:val="a"/>
    <w:link w:val="32"/>
    <w:uiPriority w:val="99"/>
    <w:rsid w:val="00FA06FC"/>
    <w:pPr>
      <w:widowControl w:val="0"/>
      <w:suppressAutoHyphens/>
      <w:spacing w:after="12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FA06FC"/>
    <w:rPr>
      <w:rFonts w:ascii="Calibri" w:hAnsi="Calibri" w:cs="Times New Roman"/>
      <w:lang w:val="ru-RU" w:eastAsia="ru-RU" w:bidi="ar-SA"/>
    </w:rPr>
  </w:style>
  <w:style w:type="character" w:customStyle="1" w:styleId="310">
    <w:name w:val="Основной текст 3 Знак1"/>
    <w:uiPriority w:val="99"/>
    <w:rsid w:val="00FA06FC"/>
    <w:rPr>
      <w:rFonts w:cs="Times New Roman"/>
      <w:sz w:val="16"/>
      <w:szCs w:val="16"/>
    </w:rPr>
  </w:style>
  <w:style w:type="paragraph" w:customStyle="1" w:styleId="16">
    <w:name w:val="Схема документа1"/>
    <w:basedOn w:val="a"/>
    <w:next w:val="af7"/>
    <w:uiPriority w:val="99"/>
    <w:semiHidden/>
    <w:rsid w:val="00FA06FC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4"/>
      <w:szCs w:val="20"/>
      <w:lang w:eastAsia="ar-SA"/>
    </w:rPr>
  </w:style>
  <w:style w:type="character" w:customStyle="1" w:styleId="17">
    <w:name w:val="Схема документа Знак1"/>
    <w:uiPriority w:val="99"/>
    <w:rsid w:val="00FA06FC"/>
    <w:rPr>
      <w:rFonts w:ascii="Tahoma" w:hAnsi="Tahoma" w:cs="Tahoma"/>
      <w:sz w:val="16"/>
      <w:szCs w:val="16"/>
      <w:lang w:eastAsia="ru-RU"/>
    </w:rPr>
  </w:style>
  <w:style w:type="character" w:customStyle="1" w:styleId="DocumentMapChar1">
    <w:name w:val="Document Map Char1"/>
    <w:uiPriority w:val="99"/>
    <w:semiHidden/>
    <w:rsid w:val="00FA06FC"/>
    <w:rPr>
      <w:rFonts w:ascii="Times New Roman" w:hAnsi="Times New Roman"/>
      <w:sz w:val="2"/>
    </w:rPr>
  </w:style>
  <w:style w:type="paragraph" w:styleId="22">
    <w:name w:val="Body Text 2"/>
    <w:basedOn w:val="a"/>
    <w:link w:val="23"/>
    <w:uiPriority w:val="99"/>
    <w:rsid w:val="00FA06FC"/>
    <w:pPr>
      <w:widowControl w:val="0"/>
      <w:suppressAutoHyphens/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FA06FC"/>
    <w:rPr>
      <w:rFonts w:ascii="Calibri" w:hAnsi="Calibri" w:cs="Times New Roman"/>
      <w:sz w:val="24"/>
      <w:szCs w:val="24"/>
      <w:lang w:val="ru-RU" w:eastAsia="ru-RU" w:bidi="ar-SA"/>
    </w:rPr>
  </w:style>
  <w:style w:type="character" w:customStyle="1" w:styleId="210">
    <w:name w:val="Основной текст 2 Знак1"/>
    <w:uiPriority w:val="99"/>
    <w:rsid w:val="00FA06FC"/>
    <w:rPr>
      <w:rFonts w:cs="Times New Roman"/>
    </w:rPr>
  </w:style>
  <w:style w:type="character" w:customStyle="1" w:styleId="18">
    <w:name w:val="Основной текст Знак1"/>
    <w:uiPriority w:val="99"/>
    <w:rsid w:val="00FA06FC"/>
    <w:rPr>
      <w:rFonts w:cs="Times New Roman"/>
    </w:rPr>
  </w:style>
  <w:style w:type="character" w:customStyle="1" w:styleId="19">
    <w:name w:val="Основной текст1"/>
    <w:uiPriority w:val="99"/>
    <w:rsid w:val="00FA06FC"/>
    <w:rPr>
      <w:rFonts w:ascii="Times New Roman" w:hAnsi="Times New Roman"/>
      <w:color w:val="000000"/>
      <w:spacing w:val="10"/>
      <w:w w:val="100"/>
      <w:position w:val="0"/>
      <w:sz w:val="24"/>
      <w:u w:val="none"/>
      <w:effect w:val="none"/>
      <w:lang w:val="ru-RU" w:eastAsia="en-US"/>
    </w:rPr>
  </w:style>
  <w:style w:type="character" w:customStyle="1" w:styleId="af8">
    <w:name w:val="Цветовое выделение"/>
    <w:uiPriority w:val="99"/>
    <w:rsid w:val="00FA06FC"/>
    <w:rPr>
      <w:b/>
      <w:color w:val="000080"/>
    </w:rPr>
  </w:style>
  <w:style w:type="character" w:customStyle="1" w:styleId="af9">
    <w:name w:val="Гипертекстовая ссылка"/>
    <w:uiPriority w:val="99"/>
    <w:rsid w:val="00FA06FC"/>
    <w:rPr>
      <w:b/>
      <w:color w:val="008000"/>
    </w:rPr>
  </w:style>
  <w:style w:type="character" w:styleId="afa">
    <w:name w:val="Hyperlink"/>
    <w:uiPriority w:val="99"/>
    <w:rsid w:val="00FA06FC"/>
    <w:rPr>
      <w:rFonts w:cs="Times New Roman"/>
      <w:color w:val="0000FF"/>
      <w:u w:val="single"/>
    </w:rPr>
  </w:style>
  <w:style w:type="character" w:styleId="afb">
    <w:name w:val="FollowedHyperlink"/>
    <w:uiPriority w:val="99"/>
    <w:rsid w:val="00FA06FC"/>
    <w:rPr>
      <w:rFonts w:cs="Times New Roman"/>
      <w:color w:val="800080"/>
      <w:u w:val="single"/>
    </w:rPr>
  </w:style>
  <w:style w:type="paragraph" w:styleId="af7">
    <w:name w:val="Document Map"/>
    <w:basedOn w:val="a"/>
    <w:link w:val="afc"/>
    <w:uiPriority w:val="99"/>
    <w:rsid w:val="00FA06FC"/>
    <w:pPr>
      <w:suppressAutoHyphens/>
      <w:spacing w:after="0" w:line="240" w:lineRule="auto"/>
    </w:pPr>
    <w:rPr>
      <w:rFonts w:ascii="Tahoma" w:hAnsi="Tahoma"/>
      <w:sz w:val="20"/>
      <w:szCs w:val="20"/>
      <w:lang w:eastAsia="ru-RU"/>
    </w:rPr>
  </w:style>
  <w:style w:type="character" w:customStyle="1" w:styleId="afc">
    <w:name w:val="Схема документа Знак"/>
    <w:link w:val="af7"/>
    <w:uiPriority w:val="99"/>
    <w:locked/>
    <w:rsid w:val="00FA06FC"/>
    <w:rPr>
      <w:rFonts w:ascii="Tahoma" w:hAnsi="Tahoma" w:cs="Times New Roman"/>
      <w:lang w:val="ru-RU" w:eastAsia="ru-RU" w:bidi="ar-SA"/>
    </w:rPr>
  </w:style>
  <w:style w:type="character" w:customStyle="1" w:styleId="24">
    <w:name w:val="Схема документа Знак2"/>
    <w:uiPriority w:val="99"/>
    <w:semiHidden/>
    <w:rsid w:val="00FA06FC"/>
    <w:rPr>
      <w:rFonts w:ascii="Tahoma" w:hAnsi="Tahoma" w:cs="Tahoma"/>
      <w:sz w:val="16"/>
      <w:szCs w:val="16"/>
    </w:rPr>
  </w:style>
  <w:style w:type="table" w:customStyle="1" w:styleId="1a">
    <w:name w:val="Сетка таблицы1"/>
    <w:uiPriority w:val="99"/>
    <w:rsid w:val="00FA06FC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rsid w:val="00FA06F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Прижатый влево"/>
    <w:basedOn w:val="a"/>
    <w:next w:val="a"/>
    <w:uiPriority w:val="99"/>
    <w:rsid w:val="00FA06FC"/>
    <w:pPr>
      <w:widowControl w:val="0"/>
      <w:tabs>
        <w:tab w:val="left" w:pos="708"/>
      </w:tabs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e">
    <w:name w:val="Комментарий"/>
    <w:basedOn w:val="a"/>
    <w:next w:val="a"/>
    <w:uiPriority w:val="99"/>
    <w:rsid w:val="00FA06FC"/>
    <w:pPr>
      <w:widowControl w:val="0"/>
      <w:tabs>
        <w:tab w:val="left" w:pos="708"/>
      </w:tabs>
      <w:suppressAutoHyphens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uiPriority w:val="99"/>
    <w:rsid w:val="00FA06FC"/>
    <w:pPr>
      <w:widowControl w:val="0"/>
      <w:tabs>
        <w:tab w:val="num" w:pos="1315"/>
      </w:tabs>
      <w:suppressAutoHyphens/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sz w:val="28"/>
      <w:szCs w:val="20"/>
      <w:lang w:val="en-GB" w:eastAsia="ar-SA"/>
    </w:rPr>
  </w:style>
  <w:style w:type="paragraph" w:customStyle="1" w:styleId="aff">
    <w:name w:val="Таблицы (моноширинный)"/>
    <w:basedOn w:val="a"/>
    <w:next w:val="a"/>
    <w:uiPriority w:val="99"/>
    <w:rsid w:val="00FA06FC"/>
    <w:pPr>
      <w:widowControl w:val="0"/>
      <w:tabs>
        <w:tab w:val="left" w:pos="708"/>
      </w:tabs>
      <w:suppressAutoHyphens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63">
    <w:name w:val="xl63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4">
    <w:name w:val="xl64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2D050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B8CCE4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66FF33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B8CCE4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5B3D7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EAF1DD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2D050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66FF33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FA06FC"/>
    <w:pP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FA06FC"/>
    <w:pPr>
      <w:pBdr>
        <w:top w:val="single" w:sz="8" w:space="0" w:color="auto"/>
        <w:bottom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8DB4E3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FA06FC"/>
    <w:pPr>
      <w:pBdr>
        <w:right w:val="single" w:sz="8" w:space="0" w:color="auto"/>
      </w:pBdr>
      <w:shd w:val="clear" w:color="auto" w:fill="66FF33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FA06FC"/>
    <w:pPr>
      <w:pBdr>
        <w:righ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FA06FC"/>
    <w:pP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FA06FC"/>
    <w:pPr>
      <w:pBdr>
        <w:bottom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C000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FF00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8CCE4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FA06FC"/>
    <w:pPr>
      <w:pBdr>
        <w:top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FA06FC"/>
    <w:pPr>
      <w:pBdr>
        <w:top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FA06FC"/>
    <w:pPr>
      <w:pBdr>
        <w:lef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FA06FC"/>
    <w:pP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FA06FC"/>
    <w:pPr>
      <w:pBdr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FA06FC"/>
    <w:pPr>
      <w:pBdr>
        <w:top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FA06FC"/>
    <w:pPr>
      <w:pBdr>
        <w:top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FA06FC"/>
    <w:pPr>
      <w:pBdr>
        <w:top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FA06FC"/>
    <w:pPr>
      <w:pBdr>
        <w:lef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FA06FC"/>
    <w:pPr>
      <w:pBdr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FA06FC"/>
    <w:pPr>
      <w:pBdr>
        <w:top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shd w:val="clear" w:color="auto" w:fill="EAF1DD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FA06FC"/>
    <w:pPr>
      <w:pBdr>
        <w:top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6">
    <w:name w:val="xl186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1">
    <w:name w:val="xl191"/>
    <w:basedOn w:val="a"/>
    <w:uiPriority w:val="99"/>
    <w:rsid w:val="00FA06FC"/>
    <w:pPr>
      <w:pBdr>
        <w:top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3">
    <w:name w:val="xl193"/>
    <w:basedOn w:val="a"/>
    <w:uiPriority w:val="99"/>
    <w:rsid w:val="00FA06FC"/>
    <w:pPr>
      <w:pBdr>
        <w:lef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4">
    <w:name w:val="xl194"/>
    <w:basedOn w:val="a"/>
    <w:uiPriority w:val="99"/>
    <w:rsid w:val="00FA06FC"/>
    <w:pP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FA06FC"/>
    <w:pPr>
      <w:pBdr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6">
    <w:name w:val="xl196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FA06FC"/>
    <w:pPr>
      <w:pBdr>
        <w:bottom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0">
    <w:name w:val="xl200"/>
    <w:basedOn w:val="a"/>
    <w:uiPriority w:val="99"/>
    <w:rsid w:val="00FA06FC"/>
    <w:pPr>
      <w:pBdr>
        <w:top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FA06FC"/>
    <w:pPr>
      <w:pBdr>
        <w:lef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FA06FC"/>
    <w:pP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FA06FC"/>
    <w:pPr>
      <w:pBdr>
        <w:righ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5">
    <w:name w:val="xl205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6">
    <w:name w:val="xl206"/>
    <w:basedOn w:val="a"/>
    <w:uiPriority w:val="99"/>
    <w:rsid w:val="00FA06FC"/>
    <w:pPr>
      <w:pBdr>
        <w:bottom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FA06FC"/>
    <w:pPr>
      <w:pBdr>
        <w:top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FA06FC"/>
    <w:pPr>
      <w:pBdr>
        <w:lef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FA06FC"/>
    <w:pP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FA06FC"/>
    <w:pPr>
      <w:pBdr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3">
    <w:name w:val="xl213"/>
    <w:basedOn w:val="a"/>
    <w:uiPriority w:val="99"/>
    <w:rsid w:val="00FA06FC"/>
    <w:pPr>
      <w:pBdr>
        <w:bottom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4">
    <w:name w:val="xl214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5">
    <w:name w:val="xl215"/>
    <w:basedOn w:val="a"/>
    <w:uiPriority w:val="99"/>
    <w:rsid w:val="00FA06FC"/>
    <w:pPr>
      <w:pBdr>
        <w:top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FA06FC"/>
    <w:pPr>
      <w:pBdr>
        <w:lef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FA06FC"/>
    <w:pP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FA06FC"/>
    <w:pPr>
      <w:pBdr>
        <w:righ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FA06FC"/>
    <w:pPr>
      <w:pBdr>
        <w:bottom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4">
    <w:name w:val="xl224"/>
    <w:basedOn w:val="a"/>
    <w:uiPriority w:val="99"/>
    <w:rsid w:val="00FA06FC"/>
    <w:pPr>
      <w:pBdr>
        <w:top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5">
    <w:name w:val="xl225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6">
    <w:name w:val="xl226"/>
    <w:basedOn w:val="a"/>
    <w:uiPriority w:val="99"/>
    <w:rsid w:val="00FA06FC"/>
    <w:pPr>
      <w:pBdr>
        <w:lef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7">
    <w:name w:val="xl227"/>
    <w:basedOn w:val="a"/>
    <w:uiPriority w:val="99"/>
    <w:rsid w:val="00FA06FC"/>
    <w:pP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8">
    <w:name w:val="xl228"/>
    <w:basedOn w:val="a"/>
    <w:uiPriority w:val="99"/>
    <w:rsid w:val="00FA06FC"/>
    <w:pPr>
      <w:pBdr>
        <w:righ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9">
    <w:name w:val="xl229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30">
    <w:name w:val="xl230"/>
    <w:basedOn w:val="a"/>
    <w:uiPriority w:val="99"/>
    <w:rsid w:val="00FA06FC"/>
    <w:pPr>
      <w:pBdr>
        <w:bottom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31">
    <w:name w:val="xl231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aff0">
    <w:name w:val="Информация об изменениях документа"/>
    <w:basedOn w:val="afe"/>
    <w:next w:val="a"/>
    <w:uiPriority w:val="99"/>
    <w:rsid w:val="00FA06FC"/>
    <w:pPr>
      <w:widowControl/>
      <w:shd w:val="clear" w:color="auto" w:fill="F0F0F0"/>
      <w:ind w:left="0"/>
    </w:pPr>
    <w:rPr>
      <w:color w:val="353842"/>
    </w:rPr>
  </w:style>
  <w:style w:type="paragraph" w:customStyle="1" w:styleId="font5">
    <w:name w:val="font5"/>
    <w:basedOn w:val="a"/>
    <w:uiPriority w:val="99"/>
    <w:rsid w:val="00FA06FC"/>
    <w:pP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uiPriority w:val="99"/>
    <w:rsid w:val="00FA06FC"/>
    <w:pP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character" w:customStyle="1" w:styleId="aff1">
    <w:name w:val="Заголовок своего сообщения"/>
    <w:uiPriority w:val="99"/>
    <w:rsid w:val="00FA06FC"/>
    <w:rPr>
      <w:b/>
      <w:color w:val="000080"/>
    </w:rPr>
  </w:style>
  <w:style w:type="character" w:customStyle="1" w:styleId="aff2">
    <w:name w:val="Не вступил в силу"/>
    <w:uiPriority w:val="99"/>
    <w:rsid w:val="00FA06FC"/>
    <w:rPr>
      <w:rFonts w:ascii="Times New Roman" w:hAnsi="Times New Roman"/>
      <w:color w:val="000000"/>
      <w:shd w:val="clear" w:color="auto" w:fill="D8EDE8"/>
    </w:rPr>
  </w:style>
  <w:style w:type="character" w:customStyle="1" w:styleId="26">
    <w:name w:val="Основной текст Знак2"/>
    <w:uiPriority w:val="99"/>
    <w:rsid w:val="00FA06FC"/>
    <w:rPr>
      <w:sz w:val="24"/>
    </w:rPr>
  </w:style>
  <w:style w:type="paragraph" w:customStyle="1" w:styleId="27">
    <w:name w:val="Абзац списка2"/>
    <w:basedOn w:val="a"/>
    <w:uiPriority w:val="99"/>
    <w:rsid w:val="00FA06FC"/>
    <w:pPr>
      <w:suppressAutoHyphens/>
      <w:spacing w:after="0" w:line="240" w:lineRule="auto"/>
      <w:ind w:left="720"/>
    </w:pPr>
    <w:rPr>
      <w:rFonts w:eastAsia="Times New Roman" w:cs="Calibri"/>
      <w:sz w:val="20"/>
      <w:szCs w:val="20"/>
      <w:lang w:eastAsia="ar-SA"/>
    </w:rPr>
  </w:style>
  <w:style w:type="table" w:customStyle="1" w:styleId="110">
    <w:name w:val="Сетка таблицы11"/>
    <w:uiPriority w:val="99"/>
    <w:rsid w:val="00FA06FC"/>
    <w:pPr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1">
    <w:name w:val="List Bullet 5"/>
    <w:basedOn w:val="a"/>
    <w:uiPriority w:val="99"/>
    <w:rsid w:val="00FA06FC"/>
    <w:pPr>
      <w:tabs>
        <w:tab w:val="num" w:pos="1492"/>
      </w:tabs>
      <w:suppressAutoHyphens/>
      <w:spacing w:after="0" w:line="240" w:lineRule="auto"/>
      <w:ind w:left="1492" w:hanging="360"/>
      <w:contextualSpacing/>
      <w:jc w:val="both"/>
    </w:pPr>
    <w:rPr>
      <w:rFonts w:ascii="Times New Roman" w:eastAsia="Arial Unicode MS" w:hAnsi="Times New Roman"/>
      <w:sz w:val="24"/>
      <w:szCs w:val="24"/>
      <w:lang w:eastAsia="ru-RU"/>
    </w:rPr>
  </w:style>
  <w:style w:type="character" w:customStyle="1" w:styleId="111">
    <w:name w:val="Текст выноски Знак11"/>
    <w:uiPriority w:val="99"/>
    <w:semiHidden/>
    <w:rsid w:val="00FA06FC"/>
    <w:rPr>
      <w:rFonts w:ascii="Tahoma" w:hAnsi="Tahoma"/>
      <w:sz w:val="16"/>
    </w:rPr>
  </w:style>
  <w:style w:type="paragraph" w:styleId="aff3">
    <w:name w:val="No Spacing"/>
    <w:uiPriority w:val="99"/>
    <w:qFormat/>
    <w:rsid w:val="00FA06FC"/>
    <w:pPr>
      <w:widowControl w:val="0"/>
    </w:pPr>
    <w:rPr>
      <w:rFonts w:ascii="Times New Roman" w:eastAsia="Times New Roman" w:hAnsi="Times New Roman"/>
    </w:rPr>
  </w:style>
  <w:style w:type="character" w:styleId="aff4">
    <w:name w:val="Emphasis"/>
    <w:uiPriority w:val="99"/>
    <w:qFormat/>
    <w:locked/>
    <w:rsid w:val="00FA06FC"/>
    <w:rPr>
      <w:rFonts w:cs="Times New Roman"/>
      <w:i/>
    </w:rPr>
  </w:style>
  <w:style w:type="paragraph" w:styleId="aff5">
    <w:name w:val="Body Text Indent"/>
    <w:basedOn w:val="a"/>
    <w:link w:val="aff6"/>
    <w:uiPriority w:val="99"/>
    <w:rsid w:val="00FA06FC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6">
    <w:name w:val="Основной текст с отступом Знак"/>
    <w:link w:val="aff5"/>
    <w:uiPriority w:val="99"/>
    <w:locked/>
    <w:rsid w:val="00FA06FC"/>
    <w:rPr>
      <w:rFonts w:eastAsia="Times New Roman" w:cs="Times New Roman"/>
      <w:sz w:val="24"/>
      <w:szCs w:val="24"/>
      <w:lang w:val="ru-RU" w:eastAsia="ru-RU" w:bidi="ar-SA"/>
    </w:rPr>
  </w:style>
  <w:style w:type="paragraph" w:customStyle="1" w:styleId="1b">
    <w:name w:val="Знак Знак Знак Знак1"/>
    <w:basedOn w:val="a"/>
    <w:uiPriority w:val="99"/>
    <w:rsid w:val="00FA06FC"/>
    <w:pPr>
      <w:widowControl w:val="0"/>
      <w:tabs>
        <w:tab w:val="num" w:pos="1315"/>
      </w:tabs>
      <w:suppressAutoHyphens/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sz w:val="28"/>
      <w:szCs w:val="20"/>
      <w:lang w:val="en-GB" w:eastAsia="ar-SA"/>
    </w:rPr>
  </w:style>
  <w:style w:type="paragraph" w:styleId="aff7">
    <w:name w:val="Title"/>
    <w:basedOn w:val="a"/>
    <w:link w:val="aff8"/>
    <w:uiPriority w:val="99"/>
    <w:qFormat/>
    <w:locked/>
    <w:rsid w:val="00FA06FC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32"/>
      <w:szCs w:val="20"/>
      <w:lang w:eastAsia="ru-RU"/>
    </w:rPr>
  </w:style>
  <w:style w:type="character" w:customStyle="1" w:styleId="aff8">
    <w:name w:val="Название Знак"/>
    <w:link w:val="aff7"/>
    <w:uiPriority w:val="99"/>
    <w:locked/>
    <w:rsid w:val="00FA06FC"/>
    <w:rPr>
      <w:rFonts w:eastAsia="Times New Roman" w:cs="Times New Roman"/>
      <w:b/>
      <w:bCs/>
      <w:i/>
      <w:iCs/>
      <w:sz w:val="32"/>
      <w:lang w:val="ru-RU" w:eastAsia="ru-RU" w:bidi="ar-SA"/>
    </w:rPr>
  </w:style>
  <w:style w:type="paragraph" w:styleId="aff9">
    <w:name w:val="Plain Text"/>
    <w:basedOn w:val="a"/>
    <w:link w:val="affa"/>
    <w:uiPriority w:val="99"/>
    <w:rsid w:val="00FA06FC"/>
    <w:pPr>
      <w:suppressAutoHyphens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a">
    <w:name w:val="Текст Знак"/>
    <w:link w:val="aff9"/>
    <w:uiPriority w:val="99"/>
    <w:locked/>
    <w:rsid w:val="00FA06FC"/>
    <w:rPr>
      <w:rFonts w:ascii="Courier New" w:hAnsi="Courier New" w:cs="Times New Roman"/>
      <w:lang w:val="ru-RU" w:eastAsia="ru-RU" w:bidi="ar-SA"/>
    </w:rPr>
  </w:style>
  <w:style w:type="paragraph" w:styleId="affb">
    <w:name w:val="Block Text"/>
    <w:basedOn w:val="a"/>
    <w:uiPriority w:val="99"/>
    <w:rsid w:val="00FA06FC"/>
    <w:pPr>
      <w:suppressAutoHyphens/>
      <w:spacing w:after="0" w:line="240" w:lineRule="auto"/>
      <w:ind w:left="567" w:right="1001"/>
      <w:jc w:val="both"/>
    </w:pPr>
    <w:rPr>
      <w:rFonts w:ascii="Times New Roman" w:hAnsi="Times New Roman"/>
      <w:sz w:val="28"/>
      <w:szCs w:val="20"/>
      <w:lang w:eastAsia="ru-RU"/>
    </w:rPr>
  </w:style>
  <w:style w:type="paragraph" w:customStyle="1" w:styleId="211">
    <w:name w:val="Абзац списка21"/>
    <w:basedOn w:val="a"/>
    <w:uiPriority w:val="99"/>
    <w:rsid w:val="00FA06FC"/>
    <w:pPr>
      <w:keepNext/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0">
    <w:name w:val="Знак Знак12"/>
    <w:uiPriority w:val="99"/>
    <w:locked/>
    <w:rsid w:val="00FA06FC"/>
    <w:rPr>
      <w:b/>
      <w:sz w:val="40"/>
      <w:lang w:val="ru-RU" w:eastAsia="ru-RU"/>
    </w:rPr>
  </w:style>
  <w:style w:type="paragraph" w:styleId="affc">
    <w:name w:val="caption"/>
    <w:basedOn w:val="a"/>
    <w:next w:val="a"/>
    <w:uiPriority w:val="99"/>
    <w:qFormat/>
    <w:locked/>
    <w:rsid w:val="00FA06FC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  <w:lang w:eastAsia="ru-RU"/>
    </w:rPr>
  </w:style>
  <w:style w:type="character" w:customStyle="1" w:styleId="1c">
    <w:name w:val="Знак Знак1"/>
    <w:uiPriority w:val="99"/>
    <w:locked/>
    <w:rsid w:val="00FA06FC"/>
    <w:rPr>
      <w:rFonts w:eastAsia="Times New Roman"/>
      <w:sz w:val="24"/>
      <w:lang w:val="ru-RU" w:eastAsia="ru-RU"/>
    </w:rPr>
  </w:style>
  <w:style w:type="character" w:customStyle="1" w:styleId="FontStyle24">
    <w:name w:val="Font Style24"/>
    <w:uiPriority w:val="99"/>
    <w:rsid w:val="00FA06FC"/>
    <w:rPr>
      <w:rFonts w:ascii="Trebuchet MS" w:hAnsi="Trebuchet MS"/>
      <w:sz w:val="24"/>
    </w:rPr>
  </w:style>
  <w:style w:type="character" w:customStyle="1" w:styleId="affd">
    <w:name w:val="Знак Знак"/>
    <w:uiPriority w:val="99"/>
    <w:locked/>
    <w:rsid w:val="00FA06FC"/>
    <w:rPr>
      <w:b/>
      <w:sz w:val="40"/>
    </w:rPr>
  </w:style>
  <w:style w:type="paragraph" w:customStyle="1" w:styleId="1d">
    <w:name w:val="Знак1"/>
    <w:basedOn w:val="a"/>
    <w:uiPriority w:val="99"/>
    <w:rsid w:val="00FA06FC"/>
    <w:pPr>
      <w:suppressAutoHyphens/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 w:eastAsia="ar-SA"/>
    </w:rPr>
  </w:style>
  <w:style w:type="paragraph" w:customStyle="1" w:styleId="affe">
    <w:name w:val="Знак Знак Знак Знак Знак Знак Знак Знак Знак Знак"/>
    <w:basedOn w:val="a"/>
    <w:uiPriority w:val="99"/>
    <w:rsid w:val="00FA06FC"/>
    <w:pPr>
      <w:suppressAutoHyphens/>
      <w:spacing w:after="160" w:line="240" w:lineRule="exact"/>
    </w:pPr>
    <w:rPr>
      <w:rFonts w:ascii="Verdana" w:eastAsia="Times New Roman" w:hAnsi="Verdana"/>
      <w:sz w:val="20"/>
      <w:szCs w:val="20"/>
      <w:lang w:val="en-US" w:eastAsia="ar-SA"/>
    </w:rPr>
  </w:style>
  <w:style w:type="character" w:customStyle="1" w:styleId="60">
    <w:name w:val="Заголовок 6 Знак"/>
    <w:link w:val="6"/>
    <w:rsid w:val="007155E0"/>
    <w:rPr>
      <w:rFonts w:ascii="Times New Roman" w:eastAsia="Times New Roman" w:hAnsi="Times New Roman"/>
      <w:b/>
      <w:bCs/>
      <w:sz w:val="22"/>
      <w:szCs w:val="22"/>
    </w:rPr>
  </w:style>
  <w:style w:type="numbering" w:customStyle="1" w:styleId="1e">
    <w:name w:val="Нет списка1"/>
    <w:next w:val="a2"/>
    <w:uiPriority w:val="99"/>
    <w:semiHidden/>
    <w:rsid w:val="007155E0"/>
  </w:style>
  <w:style w:type="table" w:customStyle="1" w:styleId="33">
    <w:name w:val="Сетка таблицы3"/>
    <w:basedOn w:val="a1"/>
    <w:next w:val="a3"/>
    <w:uiPriority w:val="99"/>
    <w:rsid w:val="007155E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Абзац списка3"/>
    <w:basedOn w:val="a"/>
    <w:rsid w:val="007155E0"/>
    <w:pPr>
      <w:ind w:left="720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7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7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7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RLAW021;n=50343;fld=134;dst=10001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7DCE9-433E-4CF1-B9E4-C3DBAFD99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30</Pages>
  <Words>5130</Words>
  <Characters>29246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Программа</vt:lpstr>
    </vt:vector>
  </TitlesOfParts>
  <Company>SPecialiST RePack</Company>
  <LinksUpToDate>false</LinksUpToDate>
  <CharactersWithSpaces>34308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Программа</dc:title>
  <dc:subject/>
  <dc:creator>Comp</dc:creator>
  <cp:keywords/>
  <dc:description/>
  <cp:lastModifiedBy>Пользователь</cp:lastModifiedBy>
  <cp:revision>293</cp:revision>
  <cp:lastPrinted>2019-03-20T12:54:00Z</cp:lastPrinted>
  <dcterms:created xsi:type="dcterms:W3CDTF">2016-03-28T15:22:00Z</dcterms:created>
  <dcterms:modified xsi:type="dcterms:W3CDTF">2020-03-19T06:45:00Z</dcterms:modified>
</cp:coreProperties>
</file>